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83A" w:rsidRPr="00A55569" w:rsidRDefault="004F483A" w:rsidP="004F483A">
      <w:pPr>
        <w:pStyle w:val="a9"/>
        <w:jc w:val="center"/>
        <w:rPr>
          <w:rFonts w:ascii="Times New Roman" w:hAnsi="Times New Roman"/>
          <w:b/>
        </w:rPr>
      </w:pPr>
      <w:r w:rsidRPr="00366272">
        <w:rPr>
          <w:rFonts w:ascii="Times New Roman" w:hAnsi="Times New Roman"/>
          <w:b/>
        </w:rPr>
        <w:t xml:space="preserve">ПРОТОКОЛ № </w:t>
      </w:r>
      <w:r w:rsidR="00BD3A4D"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>.1</w:t>
      </w:r>
      <w:r w:rsidRPr="00366272">
        <w:rPr>
          <w:rFonts w:ascii="Times New Roman" w:hAnsi="Times New Roman"/>
          <w:b/>
        </w:rPr>
        <w:t>/201</w:t>
      </w:r>
      <w:r w:rsidR="000A064D" w:rsidRPr="00A55569">
        <w:rPr>
          <w:rFonts w:ascii="Times New Roman" w:hAnsi="Times New Roman"/>
          <w:b/>
        </w:rPr>
        <w:t>6</w:t>
      </w:r>
    </w:p>
    <w:p w:rsidR="00DD77A7" w:rsidRDefault="00DD77A7" w:rsidP="00DD77A7">
      <w:pPr>
        <w:pStyle w:val="31"/>
        <w:rPr>
          <w:bCs/>
          <w:szCs w:val="28"/>
        </w:rPr>
      </w:pPr>
      <w:r>
        <w:rPr>
          <w:bCs/>
          <w:szCs w:val="28"/>
        </w:rPr>
        <w:t>заседания комиссии по проведению торгов (аукционов, конкурсов)</w:t>
      </w:r>
    </w:p>
    <w:p w:rsidR="00360F87" w:rsidRPr="00757BB3" w:rsidRDefault="00DD77A7" w:rsidP="00757BB3">
      <w:pPr>
        <w:pStyle w:val="31"/>
        <w:rPr>
          <w:szCs w:val="28"/>
        </w:rPr>
      </w:pPr>
      <w:r>
        <w:rPr>
          <w:szCs w:val="28"/>
        </w:rPr>
        <w:t xml:space="preserve"> по продаже находящихся в муниципальной собственности и (или) государственная собственность на которые не разграничена земельных участков, права на заключение договора аренды таких земельных участков, расположенных на территории</w:t>
      </w:r>
      <w:r w:rsidRPr="00D145CA">
        <w:rPr>
          <w:szCs w:val="28"/>
        </w:rPr>
        <w:t xml:space="preserve"> </w:t>
      </w:r>
      <w:r w:rsidR="00C66F9F">
        <w:rPr>
          <w:szCs w:val="28"/>
        </w:rPr>
        <w:t>Щетинского</w:t>
      </w:r>
      <w:r>
        <w:rPr>
          <w:szCs w:val="28"/>
        </w:rPr>
        <w:t xml:space="preserve"> сельсовета Курского района </w:t>
      </w:r>
      <w:r w:rsidR="00360F87" w:rsidRPr="00757BB3">
        <w:rPr>
          <w:szCs w:val="28"/>
        </w:rPr>
        <w:t>о результатах аукциона</w:t>
      </w:r>
    </w:p>
    <w:p w:rsidR="00360F87" w:rsidRDefault="00360F87">
      <w:pPr>
        <w:pStyle w:val="31"/>
        <w:jc w:val="left"/>
        <w:rPr>
          <w:szCs w:val="28"/>
        </w:rPr>
      </w:pPr>
    </w:p>
    <w:p w:rsidR="004F483A" w:rsidRDefault="00C66F9F" w:rsidP="004F483A">
      <w:pPr>
        <w:tabs>
          <w:tab w:val="left" w:pos="6946"/>
        </w:tabs>
        <w:jc w:val="both"/>
        <w:rPr>
          <w:sz w:val="28"/>
          <w:szCs w:val="28"/>
        </w:rPr>
      </w:pPr>
      <w:r w:rsidRPr="000B5CE5">
        <w:rPr>
          <w:sz w:val="28"/>
          <w:szCs w:val="28"/>
        </w:rPr>
        <w:t>д.</w:t>
      </w:r>
      <w:r>
        <w:rPr>
          <w:sz w:val="28"/>
          <w:szCs w:val="28"/>
        </w:rPr>
        <w:t xml:space="preserve"> Щетинка        </w:t>
      </w:r>
      <w:r w:rsidR="004F483A">
        <w:rPr>
          <w:sz w:val="28"/>
          <w:szCs w:val="28"/>
        </w:rPr>
        <w:t xml:space="preserve">                                                           «</w:t>
      </w:r>
      <w:r>
        <w:rPr>
          <w:sz w:val="28"/>
          <w:szCs w:val="28"/>
        </w:rPr>
        <w:t>08</w:t>
      </w:r>
      <w:r w:rsidR="004F483A">
        <w:rPr>
          <w:sz w:val="28"/>
          <w:szCs w:val="28"/>
        </w:rPr>
        <w:t xml:space="preserve">» </w:t>
      </w:r>
      <w:r>
        <w:rPr>
          <w:sz w:val="28"/>
          <w:szCs w:val="28"/>
        </w:rPr>
        <w:t>апреля</w:t>
      </w:r>
      <w:r w:rsidR="000A064D">
        <w:rPr>
          <w:sz w:val="28"/>
          <w:szCs w:val="28"/>
        </w:rPr>
        <w:t xml:space="preserve"> 2016</w:t>
      </w:r>
      <w:r w:rsidR="004F483A">
        <w:rPr>
          <w:sz w:val="28"/>
          <w:szCs w:val="28"/>
        </w:rPr>
        <w:t xml:space="preserve"> года</w:t>
      </w:r>
    </w:p>
    <w:p w:rsidR="004F483A" w:rsidRDefault="004F483A" w:rsidP="004F483A">
      <w:pPr>
        <w:ind w:firstLine="6946"/>
        <w:rPr>
          <w:sz w:val="28"/>
          <w:szCs w:val="28"/>
        </w:rPr>
      </w:pPr>
      <w:r>
        <w:rPr>
          <w:sz w:val="28"/>
          <w:szCs w:val="28"/>
        </w:rPr>
        <w:t>1</w:t>
      </w:r>
      <w:r w:rsidR="00C66F9F">
        <w:rPr>
          <w:sz w:val="28"/>
          <w:szCs w:val="28"/>
        </w:rPr>
        <w:t>4</w:t>
      </w:r>
      <w:r>
        <w:rPr>
          <w:sz w:val="28"/>
          <w:szCs w:val="28"/>
        </w:rPr>
        <w:t xml:space="preserve"> час. 00 мин.</w:t>
      </w:r>
    </w:p>
    <w:p w:rsidR="00DD77A7" w:rsidRDefault="00DD77A7" w:rsidP="00DD77A7">
      <w:pPr>
        <w:ind w:firstLine="7088"/>
        <w:rPr>
          <w:b/>
          <w:sz w:val="28"/>
          <w:szCs w:val="28"/>
        </w:rPr>
      </w:pPr>
    </w:p>
    <w:p w:rsidR="00C66F9F" w:rsidRPr="000B5CE5" w:rsidRDefault="00DD77A7" w:rsidP="00C66F9F">
      <w:pPr>
        <w:pStyle w:val="31"/>
        <w:jc w:val="both"/>
        <w:rPr>
          <w:b w:val="0"/>
          <w:szCs w:val="28"/>
        </w:rPr>
      </w:pPr>
      <w:r>
        <w:rPr>
          <w:szCs w:val="28"/>
        </w:rPr>
        <w:tab/>
      </w:r>
      <w:r w:rsidR="00C66F9F" w:rsidRPr="000B5CE5">
        <w:rPr>
          <w:b w:val="0"/>
          <w:szCs w:val="28"/>
        </w:rPr>
        <w:t xml:space="preserve">Комиссия по проведению торгов (аукционов, конкурсов) по продаже земельных участков или продаже находящихся в муниципальной собственности и (или) государственная собственность на которые не разграничена земельных участков, права на заключение договоров аренды таких земельных участков, расположенных на территории  </w:t>
      </w:r>
      <w:r w:rsidR="00C66F9F">
        <w:rPr>
          <w:b w:val="0"/>
          <w:szCs w:val="28"/>
        </w:rPr>
        <w:t>Щетинского</w:t>
      </w:r>
      <w:r w:rsidR="00C66F9F" w:rsidRPr="000B5CE5">
        <w:rPr>
          <w:b w:val="0"/>
          <w:szCs w:val="28"/>
        </w:rPr>
        <w:t xml:space="preserve"> сельсовета Курского района, созданная на основании постановления Администрации </w:t>
      </w:r>
      <w:r w:rsidR="00C66F9F">
        <w:rPr>
          <w:b w:val="0"/>
          <w:szCs w:val="28"/>
        </w:rPr>
        <w:t xml:space="preserve">Щетинского </w:t>
      </w:r>
      <w:r w:rsidR="00C66F9F" w:rsidRPr="000B5CE5">
        <w:rPr>
          <w:b w:val="0"/>
          <w:szCs w:val="28"/>
        </w:rPr>
        <w:t>сельсовета Кур</w:t>
      </w:r>
      <w:r w:rsidR="00C66F9F">
        <w:rPr>
          <w:b w:val="0"/>
          <w:szCs w:val="28"/>
        </w:rPr>
        <w:t xml:space="preserve">ского района Курской области от 31.03.2015 года № 32, от 15.05.2015 года № 76, от 05.02.2016 года № 72  </w:t>
      </w:r>
      <w:r w:rsidR="00C66F9F" w:rsidRPr="00AB4517">
        <w:rPr>
          <w:b w:val="0"/>
          <w:szCs w:val="28"/>
        </w:rPr>
        <w:t>в следующем составе</w:t>
      </w:r>
      <w:r w:rsidR="00C66F9F" w:rsidRPr="000B5CE5">
        <w:rPr>
          <w:b w:val="0"/>
          <w:szCs w:val="28"/>
        </w:rPr>
        <w:t>:</w:t>
      </w:r>
    </w:p>
    <w:p w:rsidR="00C66F9F" w:rsidRPr="000B5CE5" w:rsidRDefault="00C66F9F" w:rsidP="00C66F9F">
      <w:pPr>
        <w:pStyle w:val="31"/>
        <w:jc w:val="both"/>
        <w:rPr>
          <w:szCs w:val="28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2235"/>
        <w:gridCol w:w="7512"/>
      </w:tblGrid>
      <w:tr w:rsidR="00C66F9F" w:rsidRPr="000B5CE5" w:rsidTr="00C66F9F">
        <w:tc>
          <w:tcPr>
            <w:tcW w:w="2235" w:type="dxa"/>
            <w:shd w:val="clear" w:color="auto" w:fill="auto"/>
          </w:tcPr>
          <w:p w:rsidR="00C66F9F" w:rsidRDefault="00C66F9F" w:rsidP="00C66F9F">
            <w:pPr>
              <w:tabs>
                <w:tab w:val="center" w:pos="4536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512" w:type="dxa"/>
            <w:shd w:val="clear" w:color="auto" w:fill="auto"/>
          </w:tcPr>
          <w:p w:rsidR="00C66F9F" w:rsidRDefault="00C66F9F" w:rsidP="00C66F9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Председатель комиссии</w:t>
            </w:r>
            <w:r>
              <w:rPr>
                <w:sz w:val="28"/>
                <w:szCs w:val="28"/>
              </w:rPr>
              <w:t xml:space="preserve">    </w:t>
            </w:r>
          </w:p>
        </w:tc>
      </w:tr>
      <w:tr w:rsidR="00C66F9F" w:rsidRPr="000B5CE5" w:rsidTr="00C66F9F">
        <w:tc>
          <w:tcPr>
            <w:tcW w:w="2235" w:type="dxa"/>
            <w:shd w:val="clear" w:color="auto" w:fill="auto"/>
          </w:tcPr>
          <w:p w:rsidR="00C66F9F" w:rsidRDefault="00C66F9F" w:rsidP="00C66F9F">
            <w:pPr>
              <w:tabs>
                <w:tab w:val="center" w:pos="4536"/>
              </w:tabs>
              <w:snapToGrid w:val="0"/>
              <w:jc w:val="both"/>
              <w:rPr>
                <w:sz w:val="28"/>
                <w:szCs w:val="28"/>
              </w:rPr>
            </w:pPr>
          </w:p>
          <w:p w:rsidR="00C66F9F" w:rsidRDefault="00C66F9F" w:rsidP="00C66F9F">
            <w:pPr>
              <w:tabs>
                <w:tab w:val="center" w:pos="4536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Чуваева О.Н.</w:t>
            </w:r>
          </w:p>
        </w:tc>
        <w:tc>
          <w:tcPr>
            <w:tcW w:w="7512" w:type="dxa"/>
            <w:shd w:val="clear" w:color="auto" w:fill="auto"/>
          </w:tcPr>
          <w:p w:rsidR="00C66F9F" w:rsidRDefault="00C66F9F" w:rsidP="00C66F9F">
            <w:pPr>
              <w:snapToGrid w:val="0"/>
              <w:jc w:val="both"/>
              <w:rPr>
                <w:sz w:val="28"/>
                <w:szCs w:val="28"/>
              </w:rPr>
            </w:pPr>
            <w:r w:rsidRPr="006D4AEF">
              <w:rPr>
                <w:sz w:val="28"/>
                <w:szCs w:val="28"/>
              </w:rPr>
              <w:t xml:space="preserve">Заместитель Главы Администрации </w:t>
            </w:r>
            <w:r>
              <w:rPr>
                <w:sz w:val="28"/>
                <w:szCs w:val="28"/>
              </w:rPr>
              <w:t>Щетинского</w:t>
            </w:r>
          </w:p>
          <w:p w:rsidR="00C66F9F" w:rsidRDefault="00C66F9F" w:rsidP="00C66F9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сельсовета </w:t>
            </w:r>
            <w:r w:rsidRPr="006D4AEF">
              <w:rPr>
                <w:sz w:val="28"/>
                <w:szCs w:val="28"/>
              </w:rPr>
              <w:t>Курского</w:t>
            </w:r>
            <w:r>
              <w:rPr>
                <w:sz w:val="28"/>
                <w:szCs w:val="28"/>
              </w:rPr>
              <w:t xml:space="preserve"> </w:t>
            </w:r>
            <w:r w:rsidRPr="006D4AEF">
              <w:rPr>
                <w:sz w:val="28"/>
                <w:szCs w:val="28"/>
              </w:rPr>
              <w:t>района</w:t>
            </w:r>
            <w:r>
              <w:rPr>
                <w:sz w:val="28"/>
                <w:szCs w:val="28"/>
              </w:rPr>
              <w:t xml:space="preserve"> </w:t>
            </w:r>
            <w:r w:rsidRPr="006D4AEF">
              <w:rPr>
                <w:sz w:val="28"/>
                <w:szCs w:val="28"/>
              </w:rPr>
              <w:t xml:space="preserve">Курской области </w:t>
            </w:r>
          </w:p>
        </w:tc>
      </w:tr>
      <w:tr w:rsidR="00C66F9F" w:rsidRPr="000B5CE5" w:rsidTr="00C66F9F">
        <w:tc>
          <w:tcPr>
            <w:tcW w:w="2235" w:type="dxa"/>
            <w:shd w:val="clear" w:color="auto" w:fill="auto"/>
          </w:tcPr>
          <w:p w:rsidR="00C66F9F" w:rsidRDefault="00C66F9F" w:rsidP="00C66F9F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512" w:type="dxa"/>
            <w:shd w:val="clear" w:color="auto" w:fill="auto"/>
          </w:tcPr>
          <w:p w:rsidR="00C66F9F" w:rsidRDefault="00C66F9F" w:rsidP="00C66F9F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C66F9F" w:rsidRPr="000B5CE5" w:rsidTr="00C66F9F">
        <w:tc>
          <w:tcPr>
            <w:tcW w:w="2235" w:type="dxa"/>
            <w:shd w:val="clear" w:color="auto" w:fill="auto"/>
          </w:tcPr>
          <w:p w:rsidR="00C66F9F" w:rsidRDefault="00C66F9F" w:rsidP="00C66F9F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512" w:type="dxa"/>
            <w:shd w:val="clear" w:color="auto" w:fill="auto"/>
          </w:tcPr>
          <w:p w:rsidR="00C66F9F" w:rsidRDefault="00C66F9F" w:rsidP="00C66F9F">
            <w:pPr>
              <w:snapToGrid w:val="0"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Заместитель председателя комиссии:</w:t>
            </w:r>
          </w:p>
        </w:tc>
      </w:tr>
      <w:tr w:rsidR="00C66F9F" w:rsidRPr="000B5CE5" w:rsidTr="00C66F9F">
        <w:tc>
          <w:tcPr>
            <w:tcW w:w="2235" w:type="dxa"/>
            <w:shd w:val="clear" w:color="auto" w:fill="auto"/>
          </w:tcPr>
          <w:p w:rsidR="00C66F9F" w:rsidRDefault="00C66F9F" w:rsidP="00C66F9F">
            <w:pPr>
              <w:snapToGrid w:val="0"/>
              <w:jc w:val="both"/>
              <w:rPr>
                <w:sz w:val="28"/>
                <w:szCs w:val="28"/>
                <w:u w:val="single"/>
              </w:rPr>
            </w:pPr>
          </w:p>
          <w:p w:rsidR="00C66F9F" w:rsidRDefault="00C66F9F" w:rsidP="00C66F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Стребков С.В.                  </w:t>
            </w:r>
          </w:p>
        </w:tc>
        <w:tc>
          <w:tcPr>
            <w:tcW w:w="7512" w:type="dxa"/>
            <w:shd w:val="clear" w:color="auto" w:fill="auto"/>
          </w:tcPr>
          <w:p w:rsidR="00C66F9F" w:rsidRDefault="00C66F9F" w:rsidP="00C66F9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– эксперт Администрации</w:t>
            </w:r>
          </w:p>
          <w:p w:rsidR="00C66F9F" w:rsidRDefault="00C66F9F" w:rsidP="00C66F9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Щетинского сельсовета Курского района Курской области</w:t>
            </w:r>
          </w:p>
        </w:tc>
      </w:tr>
      <w:tr w:rsidR="00C66F9F" w:rsidRPr="000B5CE5" w:rsidTr="00C66F9F">
        <w:tc>
          <w:tcPr>
            <w:tcW w:w="2235" w:type="dxa"/>
            <w:shd w:val="clear" w:color="auto" w:fill="auto"/>
          </w:tcPr>
          <w:p w:rsidR="00C66F9F" w:rsidRDefault="00C66F9F" w:rsidP="00C66F9F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512" w:type="dxa"/>
            <w:shd w:val="clear" w:color="auto" w:fill="auto"/>
          </w:tcPr>
          <w:p w:rsidR="00C66F9F" w:rsidRDefault="00C66F9F" w:rsidP="00C66F9F">
            <w:pPr>
              <w:snapToGrid w:val="0"/>
              <w:jc w:val="both"/>
              <w:rPr>
                <w:sz w:val="28"/>
                <w:szCs w:val="28"/>
              </w:rPr>
            </w:pPr>
          </w:p>
          <w:p w:rsidR="00C66F9F" w:rsidRDefault="00C66F9F" w:rsidP="00C66F9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Секретарь комиссии:</w:t>
            </w:r>
          </w:p>
        </w:tc>
      </w:tr>
      <w:tr w:rsidR="00C66F9F" w:rsidRPr="000B5CE5" w:rsidTr="00C66F9F">
        <w:tc>
          <w:tcPr>
            <w:tcW w:w="2235" w:type="dxa"/>
            <w:shd w:val="clear" w:color="auto" w:fill="auto"/>
          </w:tcPr>
          <w:p w:rsidR="00C66F9F" w:rsidRDefault="00C66F9F" w:rsidP="00C66F9F">
            <w:pPr>
              <w:snapToGrid w:val="0"/>
              <w:jc w:val="both"/>
              <w:rPr>
                <w:sz w:val="28"/>
                <w:szCs w:val="28"/>
              </w:rPr>
            </w:pPr>
          </w:p>
          <w:p w:rsidR="00C66F9F" w:rsidRDefault="00C66F9F" w:rsidP="00C66F9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Зиновьева Н.П.</w:t>
            </w:r>
          </w:p>
        </w:tc>
        <w:tc>
          <w:tcPr>
            <w:tcW w:w="7512" w:type="dxa"/>
            <w:shd w:val="clear" w:color="auto" w:fill="auto"/>
          </w:tcPr>
          <w:p w:rsidR="00C66F9F" w:rsidRDefault="00C66F9F" w:rsidP="00C66F9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ГО И ЧС отдела ГО и ЧС в МКУ «По обеспечению деятельности Администрации Курского района Курской области»</w:t>
            </w:r>
          </w:p>
        </w:tc>
      </w:tr>
      <w:tr w:rsidR="00C66F9F" w:rsidRPr="000B5CE5" w:rsidTr="00C66F9F">
        <w:tc>
          <w:tcPr>
            <w:tcW w:w="2235" w:type="dxa"/>
            <w:shd w:val="clear" w:color="auto" w:fill="auto"/>
          </w:tcPr>
          <w:p w:rsidR="00C66F9F" w:rsidRDefault="00C66F9F" w:rsidP="00C66F9F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512" w:type="dxa"/>
            <w:shd w:val="clear" w:color="auto" w:fill="auto"/>
          </w:tcPr>
          <w:p w:rsidR="00C66F9F" w:rsidRDefault="00C66F9F" w:rsidP="00C66F9F">
            <w:pPr>
              <w:snapToGrid w:val="0"/>
              <w:jc w:val="both"/>
              <w:rPr>
                <w:sz w:val="28"/>
                <w:szCs w:val="28"/>
              </w:rPr>
            </w:pPr>
          </w:p>
          <w:p w:rsidR="00C66F9F" w:rsidRDefault="00C66F9F" w:rsidP="00C66F9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Члены комиссии:</w:t>
            </w:r>
          </w:p>
        </w:tc>
      </w:tr>
      <w:tr w:rsidR="00C66F9F" w:rsidRPr="000B5CE5" w:rsidTr="00C66F9F">
        <w:tc>
          <w:tcPr>
            <w:tcW w:w="2235" w:type="dxa"/>
            <w:shd w:val="clear" w:color="auto" w:fill="auto"/>
          </w:tcPr>
          <w:p w:rsidR="00C66F9F" w:rsidRDefault="00C66F9F" w:rsidP="00C66F9F">
            <w:pPr>
              <w:snapToGrid w:val="0"/>
              <w:jc w:val="both"/>
              <w:rPr>
                <w:sz w:val="28"/>
                <w:szCs w:val="28"/>
                <w:u w:val="single"/>
              </w:rPr>
            </w:pPr>
          </w:p>
          <w:p w:rsidR="00C66F9F" w:rsidRDefault="00C66F9F" w:rsidP="00C66F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Сначев В.Н.                  </w:t>
            </w:r>
          </w:p>
        </w:tc>
        <w:tc>
          <w:tcPr>
            <w:tcW w:w="7512" w:type="dxa"/>
            <w:shd w:val="clear" w:color="auto" w:fill="auto"/>
          </w:tcPr>
          <w:p w:rsidR="00C66F9F" w:rsidRDefault="00C66F9F" w:rsidP="00C66F9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Помощник Главы Администрации Курского</w:t>
            </w:r>
          </w:p>
          <w:p w:rsidR="00C66F9F" w:rsidRDefault="00C66F9F" w:rsidP="00C66F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района Курской области (по согласованию)</w:t>
            </w:r>
          </w:p>
        </w:tc>
      </w:tr>
      <w:tr w:rsidR="00C66F9F" w:rsidRPr="000B5CE5" w:rsidTr="00C66F9F">
        <w:tc>
          <w:tcPr>
            <w:tcW w:w="2235" w:type="dxa"/>
            <w:shd w:val="clear" w:color="auto" w:fill="auto"/>
          </w:tcPr>
          <w:p w:rsidR="00C66F9F" w:rsidRDefault="00C66F9F" w:rsidP="00C66F9F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512" w:type="dxa"/>
            <w:shd w:val="clear" w:color="auto" w:fill="auto"/>
          </w:tcPr>
          <w:p w:rsidR="00C66F9F" w:rsidRDefault="00C66F9F" w:rsidP="00C66F9F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C66F9F" w:rsidRPr="000B5CE5" w:rsidTr="00C66F9F">
        <w:trPr>
          <w:trHeight w:val="75"/>
        </w:trPr>
        <w:tc>
          <w:tcPr>
            <w:tcW w:w="2235" w:type="dxa"/>
            <w:shd w:val="clear" w:color="auto" w:fill="auto"/>
          </w:tcPr>
          <w:p w:rsidR="00C66F9F" w:rsidRDefault="00C66F9F" w:rsidP="00C66F9F">
            <w:pPr>
              <w:snapToGrid w:val="0"/>
              <w:jc w:val="both"/>
              <w:rPr>
                <w:sz w:val="28"/>
                <w:szCs w:val="28"/>
              </w:rPr>
            </w:pPr>
          </w:p>
          <w:p w:rsidR="00C66F9F" w:rsidRDefault="00C66F9F" w:rsidP="00C66F9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Романова А.В.</w:t>
            </w:r>
          </w:p>
        </w:tc>
        <w:tc>
          <w:tcPr>
            <w:tcW w:w="7512" w:type="dxa"/>
            <w:shd w:val="clear" w:color="auto" w:fill="auto"/>
          </w:tcPr>
          <w:p w:rsidR="00C66F9F" w:rsidRDefault="00C66F9F" w:rsidP="00C66F9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Консультант отдела по земельным правоотношениям и инвестиционной деятельности Администрации Курского района Курской области (по согласованию)</w:t>
            </w:r>
          </w:p>
          <w:p w:rsidR="00C66F9F" w:rsidRDefault="00C66F9F" w:rsidP="00C66F9F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C66F9F" w:rsidRPr="00B419E2" w:rsidTr="00C66F9F">
        <w:trPr>
          <w:trHeight w:val="75"/>
        </w:trPr>
        <w:tc>
          <w:tcPr>
            <w:tcW w:w="2235" w:type="dxa"/>
            <w:shd w:val="clear" w:color="auto" w:fill="auto"/>
          </w:tcPr>
          <w:p w:rsidR="00C66F9F" w:rsidRDefault="00C66F9F" w:rsidP="00C66F9F">
            <w:pPr>
              <w:snapToGrid w:val="0"/>
              <w:jc w:val="both"/>
              <w:rPr>
                <w:sz w:val="28"/>
                <w:szCs w:val="28"/>
              </w:rPr>
            </w:pPr>
            <w:r w:rsidRPr="00F86EDF">
              <w:rPr>
                <w:rStyle w:val="FontStyle29"/>
                <w:sz w:val="28"/>
                <w:szCs w:val="28"/>
              </w:rPr>
              <w:t>Сорокин В.В.</w:t>
            </w:r>
          </w:p>
        </w:tc>
        <w:tc>
          <w:tcPr>
            <w:tcW w:w="7512" w:type="dxa"/>
            <w:shd w:val="clear" w:color="auto" w:fill="auto"/>
          </w:tcPr>
          <w:p w:rsidR="00C66F9F" w:rsidRPr="00D96818" w:rsidRDefault="00C66F9F" w:rsidP="00C66F9F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F86EDF">
              <w:rPr>
                <w:rStyle w:val="FontStyle29"/>
                <w:sz w:val="28"/>
                <w:szCs w:val="28"/>
              </w:rPr>
              <w:t>ведущий инженер охраны магистральных</w:t>
            </w:r>
            <w:r>
              <w:rPr>
                <w:rStyle w:val="FontStyle29"/>
                <w:sz w:val="28"/>
                <w:szCs w:val="28"/>
              </w:rPr>
              <w:t xml:space="preserve"> </w:t>
            </w:r>
            <w:r w:rsidRPr="00F86EDF">
              <w:rPr>
                <w:rStyle w:val="FontStyle29"/>
                <w:sz w:val="28"/>
                <w:szCs w:val="28"/>
              </w:rPr>
              <w:t>газопроводов Курского ЛПУМГ</w:t>
            </w:r>
            <w:r>
              <w:rPr>
                <w:rStyle w:val="FontStyle29"/>
                <w:sz w:val="28"/>
                <w:szCs w:val="28"/>
              </w:rPr>
              <w:t xml:space="preserve"> (</w:t>
            </w:r>
            <w:r w:rsidRPr="00F86EDF">
              <w:rPr>
                <w:rStyle w:val="FontStyle29"/>
                <w:sz w:val="28"/>
                <w:szCs w:val="28"/>
              </w:rPr>
              <w:t>по согласованию)</w:t>
            </w:r>
          </w:p>
        </w:tc>
      </w:tr>
      <w:tr w:rsidR="00C66F9F" w:rsidTr="00C66F9F">
        <w:trPr>
          <w:trHeight w:val="75"/>
        </w:trPr>
        <w:tc>
          <w:tcPr>
            <w:tcW w:w="2235" w:type="dxa"/>
            <w:shd w:val="clear" w:color="auto" w:fill="auto"/>
          </w:tcPr>
          <w:p w:rsidR="00C66F9F" w:rsidRDefault="00C66F9F" w:rsidP="00C66F9F">
            <w:pPr>
              <w:snapToGrid w:val="0"/>
              <w:jc w:val="both"/>
              <w:rPr>
                <w:sz w:val="28"/>
                <w:szCs w:val="28"/>
              </w:rPr>
            </w:pPr>
            <w:r w:rsidRPr="00F86EDF">
              <w:rPr>
                <w:rStyle w:val="FontStyle29"/>
                <w:sz w:val="28"/>
                <w:szCs w:val="28"/>
              </w:rPr>
              <w:lastRenderedPageBreak/>
              <w:t>Детушева Е.А</w:t>
            </w:r>
          </w:p>
        </w:tc>
        <w:tc>
          <w:tcPr>
            <w:tcW w:w="7512" w:type="dxa"/>
            <w:shd w:val="clear" w:color="auto" w:fill="auto"/>
          </w:tcPr>
          <w:p w:rsidR="00C66F9F" w:rsidRDefault="00C66F9F" w:rsidP="00C66F9F">
            <w:pPr>
              <w:snapToGrid w:val="0"/>
              <w:jc w:val="both"/>
              <w:rPr>
                <w:rStyle w:val="FontStyle29"/>
                <w:sz w:val="28"/>
                <w:szCs w:val="28"/>
              </w:rPr>
            </w:pPr>
            <w:r w:rsidRPr="00F86EDF">
              <w:rPr>
                <w:rStyle w:val="FontStyle29"/>
                <w:sz w:val="28"/>
                <w:szCs w:val="28"/>
              </w:rPr>
              <w:t>Инженер по имуществу Курского ЛПУМГ</w:t>
            </w:r>
            <w:r>
              <w:rPr>
                <w:rStyle w:val="FontStyle29"/>
                <w:sz w:val="28"/>
                <w:szCs w:val="28"/>
              </w:rPr>
              <w:t xml:space="preserve"> </w:t>
            </w:r>
          </w:p>
          <w:p w:rsidR="00C66F9F" w:rsidRDefault="00C66F9F" w:rsidP="00C66F9F">
            <w:pPr>
              <w:snapToGrid w:val="0"/>
              <w:jc w:val="both"/>
              <w:rPr>
                <w:sz w:val="28"/>
                <w:szCs w:val="28"/>
              </w:rPr>
            </w:pPr>
            <w:r w:rsidRPr="00F86EDF">
              <w:rPr>
                <w:rStyle w:val="FontStyle29"/>
                <w:sz w:val="28"/>
                <w:szCs w:val="28"/>
              </w:rPr>
              <w:t>(по согласованию)</w:t>
            </w:r>
          </w:p>
        </w:tc>
      </w:tr>
    </w:tbl>
    <w:p w:rsidR="00757BB3" w:rsidRDefault="00757BB3" w:rsidP="00C66F9F">
      <w:pPr>
        <w:pStyle w:val="31"/>
        <w:jc w:val="both"/>
        <w:rPr>
          <w:rFonts w:cs="Times New Roman"/>
          <w:szCs w:val="28"/>
        </w:rPr>
      </w:pPr>
    </w:p>
    <w:p w:rsidR="00360F87" w:rsidRPr="00757BB3" w:rsidRDefault="00360F87" w:rsidP="00757BB3">
      <w:pPr>
        <w:pStyle w:val="31"/>
        <w:jc w:val="both"/>
        <w:rPr>
          <w:rFonts w:cs="Times New Roman"/>
          <w:b w:val="0"/>
          <w:szCs w:val="28"/>
        </w:rPr>
      </w:pPr>
      <w:proofErr w:type="gramStart"/>
      <w:r w:rsidRPr="00757BB3">
        <w:rPr>
          <w:rFonts w:cs="Times New Roman"/>
          <w:b w:val="0"/>
          <w:szCs w:val="28"/>
          <w:lang w:val="en-US"/>
        </w:rPr>
        <w:t>c</w:t>
      </w:r>
      <w:r w:rsidRPr="00757BB3">
        <w:rPr>
          <w:rFonts w:cs="Times New Roman"/>
          <w:b w:val="0"/>
          <w:szCs w:val="28"/>
        </w:rPr>
        <w:t>оставила</w:t>
      </w:r>
      <w:proofErr w:type="gramEnd"/>
      <w:r w:rsidRPr="00757BB3">
        <w:rPr>
          <w:rFonts w:cs="Times New Roman"/>
          <w:b w:val="0"/>
          <w:szCs w:val="28"/>
        </w:rPr>
        <w:t xml:space="preserve"> настоящий протокол о том, что на основании постановления Администрации </w:t>
      </w:r>
      <w:r w:rsidR="00A55569">
        <w:rPr>
          <w:b w:val="0"/>
          <w:szCs w:val="28"/>
        </w:rPr>
        <w:t>Щетинского</w:t>
      </w:r>
      <w:r w:rsidR="003F7957" w:rsidRPr="003F7957">
        <w:rPr>
          <w:b w:val="0"/>
          <w:szCs w:val="28"/>
        </w:rPr>
        <w:t xml:space="preserve"> сельсовета Курского района Курской области </w:t>
      </w:r>
      <w:r w:rsidR="003F7957" w:rsidRPr="00A55569">
        <w:rPr>
          <w:rFonts w:cs="Times New Roman"/>
          <w:b w:val="0"/>
          <w:szCs w:val="28"/>
        </w:rPr>
        <w:t xml:space="preserve">от </w:t>
      </w:r>
      <w:r w:rsidR="00A55569" w:rsidRPr="00A55569">
        <w:rPr>
          <w:rFonts w:cs="Times New Roman"/>
          <w:b w:val="0"/>
          <w:szCs w:val="28"/>
        </w:rPr>
        <w:t>29.02.2016 г. № 108 «О проведении торгов по продаже права на заключение договоров купли — продажи земельных участков</w:t>
      </w:r>
      <w:r w:rsidR="000A064D" w:rsidRPr="00A55569">
        <w:rPr>
          <w:rFonts w:cs="Times New Roman"/>
          <w:b w:val="0"/>
          <w:szCs w:val="28"/>
        </w:rPr>
        <w:t>»</w:t>
      </w:r>
      <w:r w:rsidRPr="00A55569">
        <w:rPr>
          <w:rFonts w:cs="Times New Roman"/>
          <w:b w:val="0"/>
          <w:szCs w:val="28"/>
        </w:rPr>
        <w:t>,</w:t>
      </w:r>
      <w:r w:rsidRPr="00757BB3">
        <w:rPr>
          <w:rFonts w:cs="Times New Roman"/>
          <w:b w:val="0"/>
          <w:szCs w:val="28"/>
        </w:rPr>
        <w:t xml:space="preserve"> проводится Аукцион по продаже права на заключение договор</w:t>
      </w:r>
      <w:r w:rsidR="00A55569">
        <w:rPr>
          <w:rFonts w:cs="Times New Roman"/>
          <w:b w:val="0"/>
          <w:szCs w:val="28"/>
        </w:rPr>
        <w:t>ов</w:t>
      </w:r>
      <w:r w:rsidRPr="00757BB3">
        <w:rPr>
          <w:rFonts w:cs="Times New Roman"/>
          <w:b w:val="0"/>
          <w:szCs w:val="28"/>
        </w:rPr>
        <w:t xml:space="preserve"> </w:t>
      </w:r>
      <w:r w:rsidR="00757BB3">
        <w:rPr>
          <w:rFonts w:cs="Times New Roman"/>
          <w:b w:val="0"/>
          <w:szCs w:val="28"/>
        </w:rPr>
        <w:t xml:space="preserve">купли – продажи </w:t>
      </w:r>
      <w:r w:rsidRPr="00757BB3">
        <w:rPr>
          <w:rFonts w:cs="Times New Roman"/>
          <w:b w:val="0"/>
          <w:szCs w:val="28"/>
        </w:rPr>
        <w:t>земельн</w:t>
      </w:r>
      <w:r w:rsidR="00A55569">
        <w:rPr>
          <w:rFonts w:cs="Times New Roman"/>
          <w:b w:val="0"/>
          <w:szCs w:val="28"/>
        </w:rPr>
        <w:t>ых</w:t>
      </w:r>
      <w:r w:rsidRPr="00757BB3">
        <w:rPr>
          <w:rFonts w:cs="Times New Roman"/>
          <w:b w:val="0"/>
          <w:szCs w:val="28"/>
        </w:rPr>
        <w:t xml:space="preserve"> участк</w:t>
      </w:r>
      <w:r w:rsidR="00A55569">
        <w:rPr>
          <w:rFonts w:cs="Times New Roman"/>
          <w:b w:val="0"/>
          <w:szCs w:val="28"/>
        </w:rPr>
        <w:t>ов</w:t>
      </w:r>
      <w:r w:rsidRPr="00757BB3">
        <w:rPr>
          <w:rFonts w:cs="Times New Roman"/>
          <w:b w:val="0"/>
          <w:szCs w:val="28"/>
        </w:rPr>
        <w:t xml:space="preserve">, а именно на земельный участок, указанный в приложении к настоящему протоколу – лот № </w:t>
      </w:r>
      <w:r w:rsidR="00A55569">
        <w:rPr>
          <w:rFonts w:cs="Times New Roman"/>
          <w:b w:val="0"/>
          <w:szCs w:val="28"/>
        </w:rPr>
        <w:t>3</w:t>
      </w:r>
      <w:r w:rsidRPr="00757BB3">
        <w:rPr>
          <w:rFonts w:cs="Times New Roman"/>
          <w:b w:val="0"/>
          <w:szCs w:val="28"/>
        </w:rPr>
        <w:t>.</w:t>
      </w:r>
    </w:p>
    <w:p w:rsidR="00C01657" w:rsidRPr="008832D0" w:rsidRDefault="00C01657" w:rsidP="00C01657">
      <w:pPr>
        <w:pStyle w:val="af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32D0">
        <w:rPr>
          <w:rFonts w:ascii="Times New Roman" w:hAnsi="Times New Roman" w:cs="Times New Roman"/>
          <w:sz w:val="28"/>
          <w:szCs w:val="28"/>
        </w:rPr>
        <w:t xml:space="preserve">Организатор торгов: Администрация </w:t>
      </w:r>
      <w:r w:rsidR="00A55569">
        <w:rPr>
          <w:rFonts w:ascii="Times New Roman" w:hAnsi="Times New Roman" w:cs="Times New Roman"/>
          <w:sz w:val="28"/>
          <w:szCs w:val="28"/>
        </w:rPr>
        <w:t>Щетинского</w:t>
      </w:r>
      <w:r w:rsidRPr="008832D0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области.</w:t>
      </w:r>
    </w:p>
    <w:p w:rsidR="00A55569" w:rsidRPr="000B5CE5" w:rsidRDefault="00A55569" w:rsidP="00A55569">
      <w:pPr>
        <w:ind w:firstLine="708"/>
        <w:jc w:val="both"/>
        <w:rPr>
          <w:sz w:val="28"/>
          <w:szCs w:val="28"/>
        </w:rPr>
      </w:pPr>
      <w:r w:rsidRPr="000B5CE5">
        <w:rPr>
          <w:sz w:val="28"/>
          <w:szCs w:val="28"/>
        </w:rPr>
        <w:t xml:space="preserve">Извещение о проведении аукциона опубликовано в газете «Сельская новь» от </w:t>
      </w:r>
      <w:r>
        <w:rPr>
          <w:sz w:val="28"/>
          <w:szCs w:val="28"/>
        </w:rPr>
        <w:t>02.03</w:t>
      </w:r>
      <w:r w:rsidRPr="000B5CE5">
        <w:rPr>
          <w:sz w:val="28"/>
          <w:szCs w:val="28"/>
        </w:rPr>
        <w:t xml:space="preserve">.2016 г. № </w:t>
      </w:r>
      <w:r>
        <w:rPr>
          <w:sz w:val="28"/>
          <w:szCs w:val="28"/>
        </w:rPr>
        <w:t>19 (7314)</w:t>
      </w:r>
      <w:r w:rsidRPr="000B5CE5">
        <w:rPr>
          <w:sz w:val="28"/>
          <w:szCs w:val="28"/>
        </w:rPr>
        <w:t xml:space="preserve">, а также размещено </w:t>
      </w:r>
      <w:r>
        <w:rPr>
          <w:sz w:val="28"/>
          <w:szCs w:val="28"/>
        </w:rPr>
        <w:t>29</w:t>
      </w:r>
      <w:r w:rsidRPr="000B5CE5">
        <w:rPr>
          <w:sz w:val="28"/>
          <w:szCs w:val="28"/>
        </w:rPr>
        <w:t xml:space="preserve">.02.2016 г. на официальном сайте Администрации </w:t>
      </w:r>
      <w:r>
        <w:rPr>
          <w:sz w:val="28"/>
        </w:rPr>
        <w:t>Щетинского сельсовета Курского района Курской области</w:t>
      </w:r>
      <w:r>
        <w:rPr>
          <w:sz w:val="28"/>
          <w:szCs w:val="28"/>
        </w:rPr>
        <w:t xml:space="preserve">: </w:t>
      </w:r>
      <w:proofErr w:type="spellStart"/>
      <w:r w:rsidRPr="00DA066D">
        <w:rPr>
          <w:sz w:val="28"/>
          <w:szCs w:val="28"/>
          <w:lang w:val="en-US"/>
        </w:rPr>
        <w:t>shetin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rkursk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r w:rsidRPr="00DF2263">
        <w:rPr>
          <w:sz w:val="28"/>
          <w:szCs w:val="28"/>
        </w:rPr>
        <w:t xml:space="preserve">на официальном сайте РФ </w:t>
      </w:r>
      <w:proofErr w:type="spellStart"/>
      <w:r w:rsidRPr="00DF2263">
        <w:rPr>
          <w:sz w:val="28"/>
          <w:szCs w:val="28"/>
          <w:lang w:val="en-US"/>
        </w:rPr>
        <w:t>torgi</w:t>
      </w:r>
      <w:proofErr w:type="spellEnd"/>
      <w:r w:rsidRPr="00DF2263">
        <w:rPr>
          <w:sz w:val="28"/>
          <w:szCs w:val="28"/>
        </w:rPr>
        <w:t>.</w:t>
      </w:r>
      <w:proofErr w:type="spellStart"/>
      <w:r w:rsidRPr="00DF2263">
        <w:rPr>
          <w:sz w:val="28"/>
          <w:szCs w:val="28"/>
          <w:lang w:val="en-US"/>
        </w:rPr>
        <w:t>gov</w:t>
      </w:r>
      <w:proofErr w:type="spellEnd"/>
      <w:r w:rsidRPr="00DF2263">
        <w:rPr>
          <w:sz w:val="28"/>
          <w:szCs w:val="28"/>
        </w:rPr>
        <w:t>.</w:t>
      </w:r>
      <w:proofErr w:type="spellStart"/>
      <w:r w:rsidRPr="00DF2263">
        <w:rPr>
          <w:sz w:val="28"/>
          <w:szCs w:val="28"/>
          <w:lang w:val="en-US"/>
        </w:rPr>
        <w:t>ru</w:t>
      </w:r>
      <w:proofErr w:type="spellEnd"/>
      <w:r w:rsidRPr="000B5CE5">
        <w:rPr>
          <w:sz w:val="28"/>
          <w:szCs w:val="28"/>
        </w:rPr>
        <w:t>.</w:t>
      </w:r>
    </w:p>
    <w:p w:rsidR="00360F87" w:rsidRDefault="000A064D" w:rsidP="000A064D">
      <w:pPr>
        <w:pStyle w:val="ConsPlusNormal"/>
        <w:widowControl/>
        <w:tabs>
          <w:tab w:val="left" w:pos="360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60F87" w:rsidRPr="000A064D">
        <w:rPr>
          <w:rFonts w:ascii="Times New Roman" w:hAnsi="Times New Roman" w:cs="Times New Roman"/>
          <w:sz w:val="28"/>
          <w:szCs w:val="28"/>
        </w:rPr>
        <w:t>Аукцион является открытым по составу участников и форме подачи предложений о цене предмета аукциона</w:t>
      </w:r>
      <w:r w:rsidR="00360F87">
        <w:rPr>
          <w:sz w:val="28"/>
          <w:szCs w:val="28"/>
        </w:rPr>
        <w:t>.</w:t>
      </w:r>
    </w:p>
    <w:p w:rsidR="00360F87" w:rsidRDefault="00360F8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Победителем аукциона признается участник аукциона, предложивший наибольший размер </w:t>
      </w:r>
      <w:r>
        <w:rPr>
          <w:rFonts w:cs="Times New Roman"/>
          <w:sz w:val="28"/>
          <w:szCs w:val="28"/>
        </w:rPr>
        <w:t>цены продажи права</w:t>
      </w:r>
      <w:r>
        <w:rPr>
          <w:sz w:val="28"/>
          <w:szCs w:val="28"/>
        </w:rPr>
        <w:t xml:space="preserve"> за земельный участок.</w:t>
      </w:r>
    </w:p>
    <w:p w:rsidR="00360F87" w:rsidRDefault="00360F87">
      <w:pPr>
        <w:ind w:firstLine="708"/>
        <w:jc w:val="both"/>
        <w:rPr>
          <w:rStyle w:val="a5"/>
          <w:b/>
          <w:sz w:val="28"/>
          <w:szCs w:val="28"/>
        </w:rPr>
      </w:pPr>
      <w:r>
        <w:rPr>
          <w:b/>
          <w:sz w:val="28"/>
          <w:szCs w:val="28"/>
        </w:rPr>
        <w:t xml:space="preserve">Предмет аукциона (Лот № </w:t>
      </w:r>
      <w:r w:rsidR="00A55569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: право на заключение договора </w:t>
      </w:r>
      <w:r w:rsidR="00757BB3">
        <w:rPr>
          <w:sz w:val="28"/>
          <w:szCs w:val="28"/>
        </w:rPr>
        <w:t xml:space="preserve">купли – продажи </w:t>
      </w:r>
      <w:r>
        <w:rPr>
          <w:sz w:val="28"/>
          <w:szCs w:val="28"/>
        </w:rPr>
        <w:t>земельного участка</w:t>
      </w:r>
      <w:r>
        <w:rPr>
          <w:rStyle w:val="a5"/>
          <w:b/>
          <w:sz w:val="28"/>
          <w:szCs w:val="28"/>
        </w:rPr>
        <w:t xml:space="preserve"> </w:t>
      </w:r>
    </w:p>
    <w:p w:rsidR="0099103F" w:rsidRPr="00137C6E" w:rsidRDefault="0099103F" w:rsidP="0099103F">
      <w:pPr>
        <w:pStyle w:val="af5"/>
        <w:jc w:val="both"/>
        <w:rPr>
          <w:rFonts w:ascii="Times New Roman" w:hAnsi="Times New Roman" w:cs="Times New Roman"/>
          <w:sz w:val="28"/>
          <w:szCs w:val="28"/>
        </w:rPr>
      </w:pPr>
      <w:r w:rsidRPr="00137C6E">
        <w:rPr>
          <w:rFonts w:ascii="Times New Roman" w:hAnsi="Times New Roman" w:cs="Times New Roman"/>
          <w:sz w:val="28"/>
          <w:szCs w:val="28"/>
        </w:rPr>
        <w:t>Характеристика земельного участка:</w:t>
      </w:r>
    </w:p>
    <w:p w:rsidR="00A55569" w:rsidRDefault="00A55569" w:rsidP="00A55569">
      <w:pPr>
        <w:pStyle w:val="ConsPlusNormal"/>
        <w:widowControl/>
        <w:numPr>
          <w:ilvl w:val="0"/>
          <w:numId w:val="7"/>
        </w:numPr>
        <w:tabs>
          <w:tab w:val="clear" w:pos="0"/>
          <w:tab w:val="left" w:pos="360"/>
        </w:tabs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площадь — 500 кв. м;</w:t>
      </w:r>
    </w:p>
    <w:p w:rsidR="00A55569" w:rsidRDefault="00A55569" w:rsidP="00A55569">
      <w:pPr>
        <w:pStyle w:val="ConsPlusNormal"/>
        <w:widowControl/>
        <w:numPr>
          <w:ilvl w:val="0"/>
          <w:numId w:val="7"/>
        </w:numPr>
        <w:tabs>
          <w:tab w:val="clear" w:pos="0"/>
          <w:tab w:val="left" w:pos="360"/>
        </w:tabs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кадастровый номер — 46:11:210302:332;</w:t>
      </w:r>
    </w:p>
    <w:p w:rsidR="00A55569" w:rsidRDefault="00A55569" w:rsidP="00A55569">
      <w:pPr>
        <w:pStyle w:val="ConsPlusNormal"/>
        <w:widowControl/>
        <w:numPr>
          <w:ilvl w:val="0"/>
          <w:numId w:val="7"/>
        </w:numPr>
        <w:tabs>
          <w:tab w:val="clear" w:pos="0"/>
          <w:tab w:val="left" w:pos="360"/>
        </w:tabs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категория земель – земли населенных пунктов;</w:t>
      </w:r>
    </w:p>
    <w:p w:rsidR="00A55569" w:rsidRDefault="00A55569" w:rsidP="00A55569">
      <w:pPr>
        <w:pStyle w:val="ConsPlusNormal"/>
        <w:widowControl/>
        <w:tabs>
          <w:tab w:val="left" w:pos="360"/>
        </w:tabs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разрешенное использование – под приусадебный участок личного подсобного хозяйства;</w:t>
      </w:r>
    </w:p>
    <w:p w:rsidR="00A55569" w:rsidRPr="00247074" w:rsidRDefault="00A55569" w:rsidP="00A55569">
      <w:pPr>
        <w:pStyle w:val="ConsPlusNormal"/>
        <w:widowControl/>
        <w:tabs>
          <w:tab w:val="left" w:pos="36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обременение — </w:t>
      </w:r>
      <w:r w:rsidRPr="00247074">
        <w:rPr>
          <w:rFonts w:ascii="Times New Roman" w:hAnsi="Times New Roman" w:cs="Times New Roman"/>
          <w:sz w:val="28"/>
          <w:szCs w:val="28"/>
        </w:rPr>
        <w:t>право ограниченного пользования охранной зоной ЛЭП 10 кВ площадью 360 кв.м.;</w:t>
      </w:r>
    </w:p>
    <w:p w:rsidR="00A55569" w:rsidRDefault="00A55569" w:rsidP="00A55569">
      <w:pPr>
        <w:pStyle w:val="ConsPlusNormal"/>
        <w:widowControl/>
        <w:tabs>
          <w:tab w:val="left" w:pos="36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местоположение земельного участка - Курская область, Курский район, Щетинский сельсовет, д. Щетинка;</w:t>
      </w:r>
    </w:p>
    <w:p w:rsidR="00A55569" w:rsidRDefault="00A55569" w:rsidP="00A55569">
      <w:pPr>
        <w:pStyle w:val="ConsPlusNormal"/>
        <w:widowControl/>
        <w:numPr>
          <w:ilvl w:val="0"/>
          <w:numId w:val="7"/>
        </w:numPr>
        <w:tabs>
          <w:tab w:val="clear" w:pos="0"/>
          <w:tab w:val="num" w:pos="360"/>
        </w:tabs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право собственности.</w:t>
      </w:r>
    </w:p>
    <w:p w:rsidR="00A55569" w:rsidRDefault="00A55569" w:rsidP="00A5556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цены земельного участка осуществляется путем внесения единовременного платежа.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0"/>
        <w:gridCol w:w="4255"/>
      </w:tblGrid>
      <w:tr w:rsidR="00A55569" w:rsidTr="0044703C">
        <w:trPr>
          <w:cantSplit/>
          <w:trHeight w:val="480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5569" w:rsidRDefault="00A55569" w:rsidP="0044703C">
            <w:pPr>
              <w:pStyle w:val="ConsPlusNormal"/>
              <w:widowControl/>
              <w:snapToGrid w:val="0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цена продажи права на земельный участок </w:t>
            </w:r>
            <w:r>
              <w:t xml:space="preserve">                           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569" w:rsidRDefault="00A55569" w:rsidP="0044703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247 000 руб. 00 коп. </w:t>
            </w:r>
          </w:p>
        </w:tc>
      </w:tr>
      <w:tr w:rsidR="00A55569" w:rsidTr="0044703C">
        <w:trPr>
          <w:cantSplit/>
          <w:trHeight w:val="480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5569" w:rsidRDefault="00A55569" w:rsidP="0044703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 задатка (100%)                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569" w:rsidRDefault="00A55569" w:rsidP="0044703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247 000 руб. 00 коп.</w:t>
            </w:r>
          </w:p>
        </w:tc>
      </w:tr>
      <w:tr w:rsidR="00A55569" w:rsidTr="0044703C">
        <w:trPr>
          <w:cantSplit/>
          <w:trHeight w:val="360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5569" w:rsidRDefault="00A55569" w:rsidP="0044703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«Шаг аукциона» (от 1до 3 %)                  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569" w:rsidRDefault="00A55569" w:rsidP="0044703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7 410 руб. 00 коп.</w:t>
            </w:r>
          </w:p>
        </w:tc>
      </w:tr>
    </w:tbl>
    <w:p w:rsidR="002B30DB" w:rsidRDefault="002B30DB" w:rsidP="002B30D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1</w:t>
      </w:r>
      <w:r w:rsidRPr="00D7259D">
        <w:rPr>
          <w:sz w:val="28"/>
          <w:szCs w:val="28"/>
        </w:rPr>
        <w:t>6</w:t>
      </w:r>
      <w:r>
        <w:rPr>
          <w:sz w:val="28"/>
          <w:szCs w:val="28"/>
        </w:rPr>
        <w:t xml:space="preserve"> час. 00 мин. </w:t>
      </w:r>
      <w:r w:rsidR="009B0C57">
        <w:rPr>
          <w:sz w:val="28"/>
          <w:szCs w:val="28"/>
        </w:rPr>
        <w:t>02.04</w:t>
      </w:r>
      <w:r w:rsidR="000A064D">
        <w:rPr>
          <w:sz w:val="28"/>
          <w:szCs w:val="28"/>
        </w:rPr>
        <w:t>.2016</w:t>
      </w:r>
      <w:r>
        <w:rPr>
          <w:sz w:val="28"/>
          <w:szCs w:val="28"/>
        </w:rPr>
        <w:t xml:space="preserve"> года в адрес Администрации </w:t>
      </w:r>
      <w:r w:rsidR="00B72E05">
        <w:rPr>
          <w:sz w:val="28"/>
          <w:szCs w:val="28"/>
        </w:rPr>
        <w:t>Щетинского</w:t>
      </w:r>
      <w:r>
        <w:rPr>
          <w:sz w:val="28"/>
          <w:szCs w:val="28"/>
        </w:rPr>
        <w:t xml:space="preserve"> сельсовета Курского района Курской области поступил</w:t>
      </w:r>
      <w:r w:rsidR="00B72E05">
        <w:rPr>
          <w:sz w:val="28"/>
          <w:szCs w:val="28"/>
        </w:rPr>
        <w:t>и</w:t>
      </w:r>
      <w:r>
        <w:rPr>
          <w:sz w:val="28"/>
          <w:szCs w:val="28"/>
        </w:rPr>
        <w:t xml:space="preserve"> следующ</w:t>
      </w:r>
      <w:r w:rsidR="00B72E05">
        <w:rPr>
          <w:sz w:val="28"/>
          <w:szCs w:val="28"/>
        </w:rPr>
        <w:t>ие</w:t>
      </w:r>
      <w:r>
        <w:rPr>
          <w:sz w:val="28"/>
          <w:szCs w:val="28"/>
        </w:rPr>
        <w:t xml:space="preserve"> заявк</w:t>
      </w:r>
      <w:r w:rsidR="00B72E05">
        <w:rPr>
          <w:sz w:val="28"/>
          <w:szCs w:val="28"/>
        </w:rPr>
        <w:t>и</w:t>
      </w:r>
      <w:r>
        <w:rPr>
          <w:sz w:val="28"/>
          <w:szCs w:val="28"/>
        </w:rPr>
        <w:t xml:space="preserve"> на участие в Аукционе.</w:t>
      </w:r>
    </w:p>
    <w:p w:rsidR="00B72E05" w:rsidRPr="000B5CE5" w:rsidRDefault="00707C87" w:rsidP="00B72E05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ab/>
      </w:r>
      <w:r w:rsidR="00B72E05" w:rsidRPr="000B5CE5">
        <w:rPr>
          <w:bCs/>
          <w:sz w:val="28"/>
          <w:szCs w:val="28"/>
        </w:rPr>
        <w:t xml:space="preserve">Заявка № </w:t>
      </w:r>
      <w:r w:rsidR="00B72E05">
        <w:rPr>
          <w:bCs/>
          <w:sz w:val="28"/>
          <w:szCs w:val="28"/>
        </w:rPr>
        <w:t>4</w:t>
      </w:r>
      <w:r w:rsidR="00B72E05" w:rsidRPr="000B5CE5">
        <w:rPr>
          <w:bCs/>
          <w:sz w:val="28"/>
          <w:szCs w:val="28"/>
        </w:rPr>
        <w:t xml:space="preserve"> от </w:t>
      </w:r>
      <w:r w:rsidR="00B72E05">
        <w:rPr>
          <w:bCs/>
          <w:sz w:val="28"/>
          <w:szCs w:val="28"/>
        </w:rPr>
        <w:t>30</w:t>
      </w:r>
      <w:r w:rsidR="00B72E05" w:rsidRPr="000B5CE5">
        <w:rPr>
          <w:bCs/>
          <w:sz w:val="28"/>
          <w:szCs w:val="28"/>
        </w:rPr>
        <w:t xml:space="preserve">.03.2016 г. </w:t>
      </w:r>
      <w:r w:rsidR="00B72E05">
        <w:rPr>
          <w:bCs/>
          <w:sz w:val="28"/>
          <w:szCs w:val="28"/>
        </w:rPr>
        <w:t xml:space="preserve">13 </w:t>
      </w:r>
      <w:r w:rsidR="00B72E05" w:rsidRPr="000B5CE5">
        <w:rPr>
          <w:bCs/>
          <w:sz w:val="28"/>
          <w:szCs w:val="28"/>
        </w:rPr>
        <w:t xml:space="preserve">час. </w:t>
      </w:r>
      <w:r w:rsidR="00B72E05">
        <w:rPr>
          <w:bCs/>
          <w:sz w:val="28"/>
          <w:szCs w:val="28"/>
        </w:rPr>
        <w:t>05</w:t>
      </w:r>
      <w:r w:rsidR="00B72E05" w:rsidRPr="000B5CE5">
        <w:rPr>
          <w:bCs/>
          <w:sz w:val="28"/>
          <w:szCs w:val="28"/>
        </w:rPr>
        <w:t xml:space="preserve"> мин. подана </w:t>
      </w:r>
      <w:r w:rsidR="00B72E05">
        <w:rPr>
          <w:bCs/>
          <w:sz w:val="28"/>
          <w:szCs w:val="28"/>
        </w:rPr>
        <w:t>Рудаковым Дмитрием Николаевичем</w:t>
      </w:r>
      <w:r w:rsidR="00B72E05" w:rsidRPr="000B5CE5">
        <w:rPr>
          <w:bCs/>
          <w:sz w:val="28"/>
          <w:szCs w:val="28"/>
        </w:rPr>
        <w:t>, зарегистрированным по адресу: г.</w:t>
      </w:r>
      <w:r w:rsidR="00B72E05">
        <w:rPr>
          <w:bCs/>
          <w:sz w:val="28"/>
          <w:szCs w:val="28"/>
        </w:rPr>
        <w:t xml:space="preserve"> </w:t>
      </w:r>
      <w:r w:rsidR="00B72E05" w:rsidRPr="000B5CE5">
        <w:rPr>
          <w:bCs/>
          <w:sz w:val="28"/>
          <w:szCs w:val="28"/>
        </w:rPr>
        <w:t xml:space="preserve">Курск, </w:t>
      </w:r>
      <w:r w:rsidR="00B72E05">
        <w:rPr>
          <w:bCs/>
          <w:sz w:val="28"/>
          <w:szCs w:val="28"/>
        </w:rPr>
        <w:t>проспект В. Клыкова, дом 4, кв. 101</w:t>
      </w:r>
      <w:r w:rsidR="00B72E05" w:rsidRPr="000B5CE5">
        <w:rPr>
          <w:bCs/>
          <w:sz w:val="28"/>
          <w:szCs w:val="28"/>
        </w:rPr>
        <w:t>.</w:t>
      </w:r>
    </w:p>
    <w:p w:rsidR="00B72E05" w:rsidRPr="000B5CE5" w:rsidRDefault="00B72E05" w:rsidP="00B72E05">
      <w:pPr>
        <w:tabs>
          <w:tab w:val="left" w:pos="0"/>
        </w:tabs>
        <w:jc w:val="both"/>
        <w:rPr>
          <w:bCs/>
          <w:sz w:val="28"/>
          <w:szCs w:val="28"/>
        </w:rPr>
      </w:pPr>
      <w:r w:rsidRPr="000B5CE5">
        <w:rPr>
          <w:bCs/>
          <w:sz w:val="28"/>
          <w:szCs w:val="28"/>
        </w:rPr>
        <w:tab/>
        <w:t xml:space="preserve">Заявка № </w:t>
      </w:r>
      <w:r>
        <w:rPr>
          <w:bCs/>
          <w:sz w:val="28"/>
          <w:szCs w:val="28"/>
        </w:rPr>
        <w:t>5</w:t>
      </w:r>
      <w:r w:rsidRPr="000B5CE5">
        <w:rPr>
          <w:bCs/>
          <w:sz w:val="28"/>
          <w:szCs w:val="28"/>
        </w:rPr>
        <w:t xml:space="preserve"> от </w:t>
      </w:r>
      <w:r>
        <w:rPr>
          <w:bCs/>
          <w:sz w:val="28"/>
          <w:szCs w:val="28"/>
        </w:rPr>
        <w:t>01.04</w:t>
      </w:r>
      <w:r w:rsidRPr="000B5CE5">
        <w:rPr>
          <w:bCs/>
          <w:sz w:val="28"/>
          <w:szCs w:val="28"/>
        </w:rPr>
        <w:t xml:space="preserve">.2016 г. </w:t>
      </w:r>
      <w:r>
        <w:rPr>
          <w:bCs/>
          <w:sz w:val="28"/>
          <w:szCs w:val="28"/>
        </w:rPr>
        <w:t>13</w:t>
      </w:r>
      <w:r w:rsidRPr="000B5CE5">
        <w:rPr>
          <w:bCs/>
          <w:sz w:val="28"/>
          <w:szCs w:val="28"/>
        </w:rPr>
        <w:t xml:space="preserve"> час. </w:t>
      </w:r>
      <w:r>
        <w:rPr>
          <w:bCs/>
          <w:sz w:val="28"/>
          <w:szCs w:val="28"/>
        </w:rPr>
        <w:t>10</w:t>
      </w:r>
      <w:r w:rsidRPr="000B5CE5">
        <w:rPr>
          <w:bCs/>
          <w:sz w:val="28"/>
          <w:szCs w:val="28"/>
        </w:rPr>
        <w:t xml:space="preserve"> мин. подана </w:t>
      </w:r>
      <w:r>
        <w:rPr>
          <w:bCs/>
          <w:sz w:val="28"/>
          <w:szCs w:val="28"/>
        </w:rPr>
        <w:t>Кудиновой Татьяной Владимировной</w:t>
      </w:r>
      <w:r w:rsidRPr="000B5CE5">
        <w:rPr>
          <w:bCs/>
          <w:sz w:val="28"/>
          <w:szCs w:val="28"/>
        </w:rPr>
        <w:t>, зарегистрированной по адресу: г.</w:t>
      </w:r>
      <w:r>
        <w:rPr>
          <w:bCs/>
          <w:sz w:val="28"/>
          <w:szCs w:val="28"/>
        </w:rPr>
        <w:t xml:space="preserve"> </w:t>
      </w:r>
      <w:r w:rsidRPr="000B5CE5">
        <w:rPr>
          <w:bCs/>
          <w:sz w:val="28"/>
          <w:szCs w:val="28"/>
        </w:rPr>
        <w:t xml:space="preserve">Курск, </w:t>
      </w:r>
      <w:proofErr w:type="spellStart"/>
      <w:r>
        <w:rPr>
          <w:bCs/>
          <w:sz w:val="28"/>
          <w:szCs w:val="28"/>
        </w:rPr>
        <w:t>пр-кт</w:t>
      </w:r>
      <w:proofErr w:type="spellEnd"/>
      <w:r>
        <w:rPr>
          <w:bCs/>
          <w:sz w:val="28"/>
          <w:szCs w:val="28"/>
        </w:rPr>
        <w:t xml:space="preserve"> В. Клыкова, дом 73, кв. 187</w:t>
      </w:r>
      <w:r w:rsidRPr="000B5CE5">
        <w:rPr>
          <w:bCs/>
          <w:sz w:val="28"/>
          <w:szCs w:val="28"/>
        </w:rPr>
        <w:t>.</w:t>
      </w:r>
    </w:p>
    <w:p w:rsidR="00360F87" w:rsidRPr="003F7957" w:rsidRDefault="003F7957" w:rsidP="003F7957">
      <w:pPr>
        <w:tabs>
          <w:tab w:val="left" w:pos="0"/>
        </w:tabs>
        <w:jc w:val="both"/>
        <w:rPr>
          <w:sz w:val="28"/>
          <w:szCs w:val="28"/>
        </w:rPr>
      </w:pPr>
      <w:r>
        <w:rPr>
          <w:rStyle w:val="a5"/>
        </w:rPr>
        <w:tab/>
      </w:r>
      <w:r w:rsidR="00360F87" w:rsidRPr="003F7957">
        <w:rPr>
          <w:rFonts w:cs="Times New Roman"/>
          <w:sz w:val="28"/>
          <w:szCs w:val="28"/>
        </w:rPr>
        <w:t xml:space="preserve">На основании протокола № </w:t>
      </w:r>
      <w:r w:rsidR="00E349D3">
        <w:rPr>
          <w:rFonts w:cs="Times New Roman"/>
          <w:sz w:val="28"/>
          <w:szCs w:val="28"/>
        </w:rPr>
        <w:t>1</w:t>
      </w:r>
      <w:r w:rsidR="00360F87" w:rsidRPr="003F7957">
        <w:rPr>
          <w:rFonts w:cs="Times New Roman"/>
          <w:sz w:val="28"/>
          <w:szCs w:val="28"/>
        </w:rPr>
        <w:t>/201</w:t>
      </w:r>
      <w:r w:rsidR="000A064D">
        <w:rPr>
          <w:rFonts w:cs="Times New Roman"/>
          <w:sz w:val="28"/>
          <w:szCs w:val="28"/>
        </w:rPr>
        <w:t>6</w:t>
      </w:r>
      <w:r w:rsidR="00360F87" w:rsidRPr="003F7957">
        <w:rPr>
          <w:rFonts w:cs="Times New Roman"/>
          <w:sz w:val="28"/>
          <w:szCs w:val="28"/>
        </w:rPr>
        <w:t xml:space="preserve"> от </w:t>
      </w:r>
      <w:r w:rsidR="00B72E05">
        <w:rPr>
          <w:rFonts w:cs="Times New Roman"/>
          <w:sz w:val="28"/>
          <w:szCs w:val="28"/>
        </w:rPr>
        <w:t>04 марта</w:t>
      </w:r>
      <w:r w:rsidR="000A064D">
        <w:rPr>
          <w:rFonts w:cs="Times New Roman"/>
          <w:sz w:val="28"/>
          <w:szCs w:val="28"/>
        </w:rPr>
        <w:t xml:space="preserve"> 2016</w:t>
      </w:r>
      <w:r w:rsidR="00360F87" w:rsidRPr="003F7957">
        <w:rPr>
          <w:rFonts w:cs="Times New Roman"/>
          <w:sz w:val="28"/>
          <w:szCs w:val="28"/>
        </w:rPr>
        <w:t xml:space="preserve"> года </w:t>
      </w:r>
      <w:r w:rsidR="002B30DB" w:rsidRPr="003F7957">
        <w:rPr>
          <w:bCs/>
          <w:sz w:val="28"/>
          <w:szCs w:val="28"/>
        </w:rPr>
        <w:t>заседания комиссии по проведению торгов (аукционов, конкурсов)</w:t>
      </w:r>
      <w:r w:rsidR="002B30DB" w:rsidRPr="003F7957">
        <w:rPr>
          <w:sz w:val="28"/>
          <w:szCs w:val="28"/>
        </w:rPr>
        <w:t xml:space="preserve"> по продаже находящихся в муниципальной собственности и (или) государственная собственность на которые не разграничена земельных участков, права на заключение договора аренды таких земельных участков, расположенных на территории </w:t>
      </w:r>
      <w:r w:rsidR="00B72E05">
        <w:rPr>
          <w:sz w:val="28"/>
          <w:szCs w:val="28"/>
        </w:rPr>
        <w:t>Щетинского</w:t>
      </w:r>
      <w:r w:rsidR="002B30DB" w:rsidRPr="003F7957">
        <w:rPr>
          <w:sz w:val="28"/>
          <w:szCs w:val="28"/>
        </w:rPr>
        <w:t xml:space="preserve"> сельсовета Курского района о рассмотрении заявок на участие в аукционе</w:t>
      </w:r>
      <w:r w:rsidR="00360F87" w:rsidRPr="003F7957">
        <w:rPr>
          <w:rFonts w:cs="Times New Roman"/>
          <w:sz w:val="28"/>
          <w:szCs w:val="28"/>
        </w:rPr>
        <w:t>, участник</w:t>
      </w:r>
      <w:r w:rsidR="00EA0A8A">
        <w:rPr>
          <w:rFonts w:cs="Times New Roman"/>
          <w:sz w:val="28"/>
          <w:szCs w:val="28"/>
        </w:rPr>
        <w:t>ами</w:t>
      </w:r>
      <w:r w:rsidR="00360F87" w:rsidRPr="003F7957">
        <w:rPr>
          <w:rFonts w:cs="Times New Roman"/>
          <w:sz w:val="28"/>
          <w:szCs w:val="28"/>
        </w:rPr>
        <w:t xml:space="preserve"> аукциона признан</w:t>
      </w:r>
      <w:r w:rsidR="00EA0A8A">
        <w:rPr>
          <w:rFonts w:cs="Times New Roman"/>
          <w:sz w:val="28"/>
          <w:szCs w:val="28"/>
        </w:rPr>
        <w:t>ы</w:t>
      </w:r>
      <w:r w:rsidR="00360F87" w:rsidRPr="003F7957">
        <w:rPr>
          <w:sz w:val="28"/>
          <w:szCs w:val="28"/>
        </w:rPr>
        <w:t>:</w:t>
      </w:r>
    </w:p>
    <w:p w:rsidR="002B30DB" w:rsidRPr="002B30DB" w:rsidRDefault="002B30DB" w:rsidP="002B30DB">
      <w:pPr>
        <w:pStyle w:val="31"/>
        <w:jc w:val="both"/>
        <w:rPr>
          <w:b w:val="0"/>
          <w:szCs w:val="28"/>
        </w:rPr>
      </w:pPr>
    </w:p>
    <w:p w:rsidR="00EA0A8A" w:rsidRPr="00EA0A8A" w:rsidRDefault="00EA0A8A" w:rsidP="005B7448">
      <w:pPr>
        <w:jc w:val="both"/>
        <w:rPr>
          <w:bCs/>
          <w:sz w:val="28"/>
          <w:szCs w:val="28"/>
        </w:rPr>
      </w:pPr>
      <w:r w:rsidRPr="00EA0A8A">
        <w:rPr>
          <w:bCs/>
          <w:sz w:val="28"/>
          <w:szCs w:val="28"/>
        </w:rPr>
        <w:t>Рудаков Дмитрий Николаевич</w:t>
      </w:r>
    </w:p>
    <w:p w:rsidR="00510780" w:rsidRDefault="00EA0A8A" w:rsidP="005B7448">
      <w:pPr>
        <w:jc w:val="both"/>
        <w:rPr>
          <w:bCs/>
          <w:sz w:val="28"/>
          <w:szCs w:val="28"/>
        </w:rPr>
      </w:pPr>
      <w:r w:rsidRPr="00EA0A8A">
        <w:rPr>
          <w:bCs/>
          <w:sz w:val="28"/>
          <w:szCs w:val="28"/>
        </w:rPr>
        <w:t>Кудинова Татьяна Владимировна</w:t>
      </w:r>
    </w:p>
    <w:p w:rsidR="00EA0A8A" w:rsidRPr="00EA0A8A" w:rsidRDefault="00EA0A8A" w:rsidP="005B7448">
      <w:pPr>
        <w:jc w:val="both"/>
        <w:rPr>
          <w:rStyle w:val="a5"/>
          <w:sz w:val="28"/>
          <w:szCs w:val="28"/>
        </w:rPr>
      </w:pPr>
    </w:p>
    <w:p w:rsidR="00360F87" w:rsidRDefault="00360F87" w:rsidP="005B744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Для участия в Аукционе по Лоту № </w:t>
      </w:r>
      <w:r w:rsidR="00EA0A8A">
        <w:rPr>
          <w:sz w:val="28"/>
          <w:szCs w:val="28"/>
        </w:rPr>
        <w:t>3</w:t>
      </w:r>
      <w:r>
        <w:rPr>
          <w:sz w:val="28"/>
          <w:szCs w:val="28"/>
        </w:rPr>
        <w:t xml:space="preserve"> зарегистрирова</w:t>
      </w:r>
      <w:r w:rsidR="009F1497">
        <w:rPr>
          <w:sz w:val="28"/>
          <w:szCs w:val="28"/>
        </w:rPr>
        <w:t>н</w:t>
      </w:r>
      <w:r w:rsidR="00EA0A8A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EA0A8A">
        <w:rPr>
          <w:sz w:val="28"/>
          <w:szCs w:val="28"/>
        </w:rPr>
        <w:t>два</w:t>
      </w:r>
      <w:r>
        <w:rPr>
          <w:sz w:val="28"/>
          <w:szCs w:val="28"/>
        </w:rPr>
        <w:t xml:space="preserve"> участник</w:t>
      </w:r>
      <w:r w:rsidR="00EA0A8A">
        <w:rPr>
          <w:sz w:val="28"/>
          <w:szCs w:val="28"/>
        </w:rPr>
        <w:t>а</w:t>
      </w:r>
      <w:r>
        <w:rPr>
          <w:sz w:val="28"/>
          <w:szCs w:val="28"/>
        </w:rPr>
        <w:t xml:space="preserve">: </w:t>
      </w:r>
    </w:p>
    <w:p w:rsidR="00EA0A8A" w:rsidRPr="00EA0A8A" w:rsidRDefault="00EA0A8A" w:rsidP="00EA0A8A">
      <w:pPr>
        <w:jc w:val="both"/>
        <w:rPr>
          <w:bCs/>
          <w:sz w:val="28"/>
          <w:szCs w:val="28"/>
        </w:rPr>
      </w:pPr>
      <w:r w:rsidRPr="00EA0A8A">
        <w:rPr>
          <w:bCs/>
          <w:sz w:val="28"/>
          <w:szCs w:val="28"/>
        </w:rPr>
        <w:t>Рудаков Дмитрий Николаевич</w:t>
      </w:r>
    </w:p>
    <w:p w:rsidR="00EA0A8A" w:rsidRDefault="00EA0A8A" w:rsidP="00EA0A8A">
      <w:pPr>
        <w:jc w:val="both"/>
        <w:rPr>
          <w:bCs/>
          <w:sz w:val="28"/>
          <w:szCs w:val="28"/>
        </w:rPr>
      </w:pPr>
      <w:r w:rsidRPr="00EA0A8A">
        <w:rPr>
          <w:bCs/>
          <w:sz w:val="28"/>
          <w:szCs w:val="28"/>
        </w:rPr>
        <w:t>Кудинова Татьяна Владимировна</w:t>
      </w:r>
    </w:p>
    <w:p w:rsidR="000A064D" w:rsidRDefault="000A064D">
      <w:pPr>
        <w:jc w:val="both"/>
        <w:rPr>
          <w:rFonts w:cs="Times New Roman"/>
          <w:sz w:val="28"/>
          <w:szCs w:val="28"/>
        </w:rPr>
      </w:pPr>
    </w:p>
    <w:p w:rsidR="00360F87" w:rsidRDefault="00360F87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Комиссия единогласно</w:t>
      </w:r>
    </w:p>
    <w:p w:rsidR="00360F87" w:rsidRDefault="00360F87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B14C55" w:rsidRDefault="000A064D" w:rsidP="000A064D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Считать аукцион по продаже права земельного участка </w:t>
      </w:r>
    </w:p>
    <w:p w:rsidR="00B14C55" w:rsidRDefault="00B14C55" w:rsidP="000A064D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4C55">
        <w:rPr>
          <w:rFonts w:ascii="Times New Roman" w:hAnsi="Times New Roman" w:cs="Times New Roman"/>
          <w:b/>
          <w:sz w:val="28"/>
          <w:szCs w:val="28"/>
        </w:rPr>
        <w:t xml:space="preserve">Лот </w:t>
      </w:r>
      <w:r w:rsidR="000A064D" w:rsidRPr="00B14C55">
        <w:rPr>
          <w:rFonts w:ascii="Times New Roman" w:hAnsi="Times New Roman" w:cs="Times New Roman"/>
          <w:b/>
          <w:sz w:val="28"/>
          <w:szCs w:val="28"/>
        </w:rPr>
        <w:t>№</w:t>
      </w:r>
      <w:r w:rsidR="000C3F6B" w:rsidRPr="00B14C55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0C3F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064D" w:rsidRDefault="0013777D" w:rsidP="000A064D">
      <w:pPr>
        <w:pStyle w:val="ConsNormal"/>
        <w:widowControl/>
        <w:ind w:right="0" w:firstLine="708"/>
        <w:jc w:val="both"/>
        <w:rPr>
          <w:rStyle w:val="a5"/>
          <w:rFonts w:eastAsia="Arial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состоявшимся по основаниям </w:t>
      </w:r>
      <w:r>
        <w:rPr>
          <w:rStyle w:val="a5"/>
          <w:rFonts w:eastAsia="Arial"/>
          <w:iCs/>
          <w:sz w:val="28"/>
          <w:szCs w:val="28"/>
        </w:rPr>
        <w:t>пункта 17 статьи 39.12 Земельного кодекса Российской Федерации от 25.10.2001 г. № 136 – ФЗ</w:t>
      </w:r>
      <w:r w:rsidR="00B14C55">
        <w:rPr>
          <w:rStyle w:val="a5"/>
          <w:rFonts w:eastAsia="Arial"/>
          <w:iCs/>
          <w:sz w:val="28"/>
          <w:szCs w:val="28"/>
        </w:rPr>
        <w:t>.</w:t>
      </w:r>
    </w:p>
    <w:p w:rsidR="00337445" w:rsidRDefault="00B14C55" w:rsidP="00B14C55">
      <w:pPr>
        <w:ind w:firstLine="540"/>
        <w:jc w:val="both"/>
        <w:rPr>
          <w:bCs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 ходе проведения аукциона на </w:t>
      </w:r>
      <w:r w:rsidR="00337445" w:rsidRPr="00337445">
        <w:rPr>
          <w:rFonts w:cs="Times New Roman"/>
          <w:b/>
          <w:sz w:val="28"/>
          <w:szCs w:val="28"/>
        </w:rPr>
        <w:t>11</w:t>
      </w:r>
      <w:r>
        <w:rPr>
          <w:rFonts w:cs="Times New Roman"/>
          <w:sz w:val="28"/>
          <w:szCs w:val="28"/>
        </w:rPr>
        <w:t xml:space="preserve"> шаге аукциона зафиксирована</w:t>
      </w:r>
      <w:r>
        <w:rPr>
          <w:rFonts w:cs="Times New Roman"/>
          <w:b/>
          <w:bCs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наибольшая стоимость продажи земельного участка в сумме</w:t>
      </w:r>
      <w:r>
        <w:rPr>
          <w:rFonts w:cs="Times New Roman"/>
          <w:b/>
          <w:bCs/>
          <w:sz w:val="28"/>
          <w:szCs w:val="28"/>
        </w:rPr>
        <w:t xml:space="preserve"> </w:t>
      </w:r>
      <w:r w:rsidR="00337445">
        <w:rPr>
          <w:rFonts w:cs="Times New Roman"/>
          <w:b/>
          <w:bCs/>
          <w:sz w:val="28"/>
          <w:szCs w:val="28"/>
        </w:rPr>
        <w:t xml:space="preserve">328 510 </w:t>
      </w:r>
      <w:r w:rsidRPr="00261664">
        <w:rPr>
          <w:rFonts w:cs="Times New Roman"/>
          <w:bCs/>
          <w:sz w:val="28"/>
          <w:szCs w:val="28"/>
        </w:rPr>
        <w:t>руб.</w:t>
      </w:r>
      <w:r w:rsidR="00337445">
        <w:rPr>
          <w:rFonts w:cs="Times New Roman"/>
          <w:bCs/>
          <w:sz w:val="28"/>
          <w:szCs w:val="28"/>
        </w:rPr>
        <w:t xml:space="preserve"> </w:t>
      </w:r>
      <w:r w:rsidR="00337445" w:rsidRPr="00337445">
        <w:rPr>
          <w:rFonts w:cs="Times New Roman"/>
          <w:b/>
          <w:bCs/>
          <w:sz w:val="28"/>
          <w:szCs w:val="28"/>
        </w:rPr>
        <w:t>00</w:t>
      </w:r>
      <w:r w:rsidRPr="00261664">
        <w:rPr>
          <w:rFonts w:cs="Times New Roman"/>
          <w:bCs/>
          <w:sz w:val="28"/>
          <w:szCs w:val="28"/>
        </w:rPr>
        <w:t xml:space="preserve"> </w:t>
      </w:r>
      <w:proofErr w:type="gramStart"/>
      <w:r w:rsidRPr="00261664">
        <w:rPr>
          <w:rFonts w:cs="Times New Roman"/>
          <w:bCs/>
          <w:sz w:val="28"/>
          <w:szCs w:val="28"/>
        </w:rPr>
        <w:t>коп.</w:t>
      </w:r>
      <w:r w:rsidR="00337445">
        <w:rPr>
          <w:rFonts w:cs="Times New Roman"/>
          <w:sz w:val="28"/>
          <w:szCs w:val="28"/>
        </w:rPr>
        <w:t>,</w:t>
      </w:r>
      <w:proofErr w:type="gramEnd"/>
      <w:r w:rsidR="00337445">
        <w:rPr>
          <w:rFonts w:cs="Times New Roman"/>
          <w:sz w:val="28"/>
          <w:szCs w:val="28"/>
        </w:rPr>
        <w:t xml:space="preserve"> которую предложил участник № </w:t>
      </w:r>
      <w:r w:rsidR="00337445" w:rsidRPr="00337445">
        <w:rPr>
          <w:rFonts w:cs="Times New Roman"/>
          <w:b/>
          <w:sz w:val="28"/>
          <w:szCs w:val="28"/>
        </w:rPr>
        <w:t>2</w:t>
      </w:r>
      <w:r>
        <w:rPr>
          <w:rFonts w:cs="Times New Roman"/>
          <w:sz w:val="28"/>
          <w:szCs w:val="28"/>
        </w:rPr>
        <w:t xml:space="preserve">. Предпоследний </w:t>
      </w:r>
      <w:r w:rsidR="00337445">
        <w:rPr>
          <w:rFonts w:cs="Times New Roman"/>
          <w:sz w:val="28"/>
          <w:szCs w:val="28"/>
        </w:rPr>
        <w:t>10</w:t>
      </w:r>
      <w:r>
        <w:rPr>
          <w:rFonts w:cs="Times New Roman"/>
          <w:sz w:val="28"/>
          <w:szCs w:val="28"/>
        </w:rPr>
        <w:t xml:space="preserve"> шаг (</w:t>
      </w:r>
      <w:r w:rsidR="00337445">
        <w:rPr>
          <w:rFonts w:cs="Times New Roman"/>
          <w:sz w:val="28"/>
          <w:szCs w:val="28"/>
        </w:rPr>
        <w:t>321 100</w:t>
      </w:r>
      <w:r>
        <w:rPr>
          <w:rFonts w:cs="Times New Roman"/>
          <w:sz w:val="28"/>
          <w:szCs w:val="28"/>
        </w:rPr>
        <w:t xml:space="preserve"> </w:t>
      </w:r>
      <w:r w:rsidR="00337445">
        <w:rPr>
          <w:rFonts w:cs="Times New Roman"/>
          <w:sz w:val="28"/>
          <w:szCs w:val="28"/>
        </w:rPr>
        <w:t xml:space="preserve">руб. 00 коп.) был сделан участником № </w:t>
      </w:r>
      <w:r w:rsidR="00337445" w:rsidRPr="00337445">
        <w:rPr>
          <w:rFonts w:cs="Times New Roman"/>
          <w:b/>
          <w:sz w:val="28"/>
          <w:szCs w:val="28"/>
        </w:rPr>
        <w:t>1</w:t>
      </w:r>
      <w:r w:rsidR="00337445">
        <w:rPr>
          <w:rFonts w:cs="Times New Roman"/>
          <w:b/>
          <w:sz w:val="28"/>
          <w:szCs w:val="28"/>
        </w:rPr>
        <w:t xml:space="preserve"> </w:t>
      </w:r>
      <w:r w:rsidR="00337445" w:rsidRPr="00337445">
        <w:rPr>
          <w:rStyle w:val="a5"/>
          <w:b/>
          <w:sz w:val="28"/>
          <w:szCs w:val="28"/>
        </w:rPr>
        <w:t xml:space="preserve">- </w:t>
      </w:r>
      <w:r w:rsidR="00337445">
        <w:rPr>
          <w:rStyle w:val="a5"/>
          <w:sz w:val="28"/>
          <w:szCs w:val="28"/>
        </w:rPr>
        <w:t>Рудаковым Дмитрием Николаевичем</w:t>
      </w:r>
      <w:r w:rsidRPr="002B64F7">
        <w:rPr>
          <w:rStyle w:val="a5"/>
          <w:sz w:val="28"/>
          <w:szCs w:val="28"/>
        </w:rPr>
        <w:t xml:space="preserve">, зарегистрированным по адресу: </w:t>
      </w:r>
      <w:r w:rsidR="00337445" w:rsidRPr="000B5CE5">
        <w:rPr>
          <w:bCs/>
          <w:sz w:val="28"/>
          <w:szCs w:val="28"/>
        </w:rPr>
        <w:t>г.</w:t>
      </w:r>
      <w:r w:rsidR="00337445">
        <w:rPr>
          <w:bCs/>
          <w:sz w:val="28"/>
          <w:szCs w:val="28"/>
        </w:rPr>
        <w:t xml:space="preserve"> </w:t>
      </w:r>
      <w:r w:rsidR="00337445" w:rsidRPr="000B5CE5">
        <w:rPr>
          <w:bCs/>
          <w:sz w:val="28"/>
          <w:szCs w:val="28"/>
        </w:rPr>
        <w:t xml:space="preserve">Курск, </w:t>
      </w:r>
      <w:r w:rsidR="00337445">
        <w:rPr>
          <w:bCs/>
          <w:sz w:val="28"/>
          <w:szCs w:val="28"/>
        </w:rPr>
        <w:t>проспект В. Клыкова, дом 4, кв. 101</w:t>
      </w:r>
      <w:r>
        <w:rPr>
          <w:rStyle w:val="a5"/>
          <w:sz w:val="28"/>
          <w:szCs w:val="28"/>
        </w:rPr>
        <w:t>, и участником №</w:t>
      </w:r>
      <w:r w:rsidR="00337445">
        <w:rPr>
          <w:rStyle w:val="a5"/>
          <w:sz w:val="28"/>
          <w:szCs w:val="28"/>
        </w:rPr>
        <w:t xml:space="preserve"> 2 -</w:t>
      </w:r>
      <w:r>
        <w:rPr>
          <w:rStyle w:val="a5"/>
          <w:sz w:val="28"/>
          <w:szCs w:val="28"/>
        </w:rPr>
        <w:t xml:space="preserve"> </w:t>
      </w:r>
      <w:r w:rsidR="00337445">
        <w:rPr>
          <w:bCs/>
          <w:sz w:val="28"/>
          <w:szCs w:val="28"/>
        </w:rPr>
        <w:t>Кудиновой Татьяной Владимировной</w:t>
      </w:r>
      <w:r>
        <w:rPr>
          <w:rStyle w:val="a5"/>
          <w:sz w:val="28"/>
          <w:szCs w:val="28"/>
        </w:rPr>
        <w:t>,</w:t>
      </w:r>
      <w:r w:rsidRPr="003B4375">
        <w:rPr>
          <w:rStyle w:val="a5"/>
          <w:sz w:val="28"/>
          <w:szCs w:val="28"/>
        </w:rPr>
        <w:t xml:space="preserve"> </w:t>
      </w:r>
      <w:r w:rsidRPr="002B64F7">
        <w:rPr>
          <w:rStyle w:val="a5"/>
          <w:sz w:val="28"/>
          <w:szCs w:val="28"/>
        </w:rPr>
        <w:t xml:space="preserve">зарегистрированным по адресу: </w:t>
      </w:r>
      <w:r w:rsidR="00337445" w:rsidRPr="000B5CE5">
        <w:rPr>
          <w:bCs/>
          <w:sz w:val="28"/>
          <w:szCs w:val="28"/>
        </w:rPr>
        <w:t>г.</w:t>
      </w:r>
      <w:r w:rsidR="00337445">
        <w:rPr>
          <w:bCs/>
          <w:sz w:val="28"/>
          <w:szCs w:val="28"/>
        </w:rPr>
        <w:t xml:space="preserve"> </w:t>
      </w:r>
      <w:r w:rsidR="00337445" w:rsidRPr="000B5CE5">
        <w:rPr>
          <w:bCs/>
          <w:sz w:val="28"/>
          <w:szCs w:val="28"/>
        </w:rPr>
        <w:t xml:space="preserve">Курск, </w:t>
      </w:r>
      <w:proofErr w:type="spellStart"/>
      <w:r w:rsidR="00337445">
        <w:rPr>
          <w:bCs/>
          <w:sz w:val="28"/>
          <w:szCs w:val="28"/>
        </w:rPr>
        <w:t>пр-кт</w:t>
      </w:r>
      <w:proofErr w:type="spellEnd"/>
      <w:r w:rsidR="00337445">
        <w:rPr>
          <w:bCs/>
          <w:sz w:val="28"/>
          <w:szCs w:val="28"/>
        </w:rPr>
        <w:t xml:space="preserve"> В. Клыкова, дом 73, кв. 187</w:t>
      </w:r>
      <w:r w:rsidR="00337445" w:rsidRPr="000B5CE5">
        <w:rPr>
          <w:bCs/>
          <w:sz w:val="28"/>
          <w:szCs w:val="28"/>
        </w:rPr>
        <w:t>.</w:t>
      </w:r>
    </w:p>
    <w:p w:rsidR="00B14C55" w:rsidRDefault="00B14C55" w:rsidP="00B14C55">
      <w:pPr>
        <w:ind w:firstLine="540"/>
        <w:jc w:val="both"/>
        <w:rPr>
          <w:rFonts w:cs="Times New Roman"/>
          <w:sz w:val="28"/>
          <w:szCs w:val="28"/>
        </w:rPr>
      </w:pPr>
      <w:r>
        <w:rPr>
          <w:rStyle w:val="a5"/>
          <w:sz w:val="28"/>
          <w:szCs w:val="28"/>
        </w:rPr>
        <w:t xml:space="preserve">. </w:t>
      </w:r>
      <w:r>
        <w:rPr>
          <w:rFonts w:cs="Times New Roman"/>
          <w:sz w:val="28"/>
          <w:szCs w:val="28"/>
        </w:rPr>
        <w:t xml:space="preserve">В соответствии с правилами аукциона участник № </w:t>
      </w:r>
      <w:r w:rsidR="00337445">
        <w:rPr>
          <w:rFonts w:cs="Times New Roman"/>
          <w:sz w:val="28"/>
          <w:szCs w:val="28"/>
        </w:rPr>
        <w:t>2</w:t>
      </w:r>
      <w:r>
        <w:rPr>
          <w:rFonts w:cs="Times New Roman"/>
          <w:sz w:val="28"/>
          <w:szCs w:val="28"/>
        </w:rPr>
        <w:t xml:space="preserve"> признан победителем аукциона — </w:t>
      </w:r>
      <w:r w:rsidR="00337445">
        <w:rPr>
          <w:bCs/>
          <w:sz w:val="28"/>
          <w:szCs w:val="28"/>
        </w:rPr>
        <w:t>Кудинова Татьяна</w:t>
      </w:r>
      <w:r w:rsidR="00337445">
        <w:rPr>
          <w:bCs/>
          <w:sz w:val="28"/>
          <w:szCs w:val="28"/>
        </w:rPr>
        <w:t xml:space="preserve"> Владимировн</w:t>
      </w:r>
      <w:r w:rsidR="00337445">
        <w:rPr>
          <w:bCs/>
          <w:sz w:val="28"/>
          <w:szCs w:val="28"/>
        </w:rPr>
        <w:t>а</w:t>
      </w:r>
      <w:r>
        <w:rPr>
          <w:rFonts w:cs="Times New Roman"/>
          <w:sz w:val="28"/>
          <w:szCs w:val="28"/>
        </w:rPr>
        <w:t>.</w:t>
      </w:r>
    </w:p>
    <w:p w:rsidR="00B14C55" w:rsidRDefault="00B14C55" w:rsidP="00B14C55">
      <w:pPr>
        <w:ind w:firstLine="540"/>
        <w:jc w:val="both"/>
        <w:rPr>
          <w:rStyle w:val="a5"/>
          <w:sz w:val="28"/>
          <w:szCs w:val="28"/>
        </w:rPr>
      </w:pPr>
    </w:p>
    <w:p w:rsidR="00B14C55" w:rsidRDefault="00B14C55" w:rsidP="00B14C55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Предложить победителю </w:t>
      </w:r>
      <w:proofErr w:type="gramStart"/>
      <w:r>
        <w:rPr>
          <w:rFonts w:cs="Times New Roman"/>
          <w:sz w:val="28"/>
          <w:szCs w:val="28"/>
        </w:rPr>
        <w:t xml:space="preserve">аукциона  </w:t>
      </w:r>
      <w:r w:rsidR="00337445">
        <w:rPr>
          <w:rFonts w:cs="Times New Roman"/>
          <w:sz w:val="28"/>
          <w:szCs w:val="28"/>
        </w:rPr>
        <w:t>-</w:t>
      </w:r>
      <w:proofErr w:type="gramEnd"/>
      <w:r w:rsidR="00337445">
        <w:rPr>
          <w:bCs/>
          <w:sz w:val="28"/>
          <w:szCs w:val="28"/>
        </w:rPr>
        <w:t xml:space="preserve"> </w:t>
      </w:r>
      <w:r w:rsidR="00337445">
        <w:rPr>
          <w:bCs/>
          <w:sz w:val="28"/>
          <w:szCs w:val="28"/>
        </w:rPr>
        <w:t>Кудиновой Татьян</w:t>
      </w:r>
      <w:r w:rsidR="00337445">
        <w:rPr>
          <w:bCs/>
          <w:sz w:val="28"/>
          <w:szCs w:val="28"/>
        </w:rPr>
        <w:t>е</w:t>
      </w:r>
      <w:r w:rsidR="00337445">
        <w:rPr>
          <w:bCs/>
          <w:sz w:val="28"/>
          <w:szCs w:val="28"/>
        </w:rPr>
        <w:t xml:space="preserve"> Владимировн</w:t>
      </w:r>
      <w:r w:rsidR="00337445">
        <w:rPr>
          <w:bCs/>
          <w:sz w:val="28"/>
          <w:szCs w:val="28"/>
        </w:rPr>
        <w:t>е</w:t>
      </w:r>
      <w:r w:rsidR="00337445">
        <w:rPr>
          <w:rFonts w:cs="Times New Roman"/>
          <w:sz w:val="28"/>
          <w:szCs w:val="28"/>
        </w:rPr>
        <w:t xml:space="preserve"> </w:t>
      </w:r>
      <w:r>
        <w:rPr>
          <w:rStyle w:val="a5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заключить с Администрацией Щетинского сельсовета Курского района Курской области договор  купли — продажи земельного участка по лоту № 3. </w:t>
      </w:r>
    </w:p>
    <w:p w:rsidR="00CD09CF" w:rsidRDefault="00CD09CF" w:rsidP="00CD09CF">
      <w:pPr>
        <w:jc w:val="both"/>
        <w:rPr>
          <w:rFonts w:cs="Times New Roman"/>
          <w:sz w:val="28"/>
          <w:szCs w:val="28"/>
        </w:rPr>
      </w:pPr>
      <w:r>
        <w:rPr>
          <w:rStyle w:val="a5"/>
          <w:sz w:val="28"/>
          <w:szCs w:val="28"/>
        </w:rPr>
        <w:t xml:space="preserve">  </w:t>
      </w:r>
      <w:r>
        <w:rPr>
          <w:rStyle w:val="a5"/>
          <w:sz w:val="28"/>
          <w:szCs w:val="28"/>
        </w:rPr>
        <w:tab/>
      </w:r>
      <w:r>
        <w:rPr>
          <w:rFonts w:cs="Times New Roman"/>
          <w:sz w:val="28"/>
          <w:szCs w:val="28"/>
        </w:rPr>
        <w:t xml:space="preserve"> </w:t>
      </w:r>
    </w:p>
    <w:p w:rsidR="00CD09CF" w:rsidRDefault="00CD09CF" w:rsidP="00CD09CF">
      <w:pPr>
        <w:autoSpaceDE w:val="0"/>
        <w:ind w:firstLine="5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  <w:t xml:space="preserve">Оплата цены земельного участка осуществляется путем внесения единовременного платежа, с продажей права на заключение договора купли-продажи в сумме </w:t>
      </w:r>
      <w:r w:rsidR="00337445">
        <w:rPr>
          <w:rFonts w:cs="Times New Roman"/>
          <w:b/>
          <w:bCs/>
          <w:sz w:val="28"/>
          <w:szCs w:val="28"/>
        </w:rPr>
        <w:t xml:space="preserve">328 510 </w:t>
      </w:r>
      <w:r w:rsidR="00337445" w:rsidRPr="00261664">
        <w:rPr>
          <w:rFonts w:cs="Times New Roman"/>
          <w:bCs/>
          <w:sz w:val="28"/>
          <w:szCs w:val="28"/>
        </w:rPr>
        <w:t>руб.</w:t>
      </w:r>
      <w:r w:rsidR="00337445">
        <w:rPr>
          <w:rFonts w:cs="Times New Roman"/>
          <w:bCs/>
          <w:sz w:val="28"/>
          <w:szCs w:val="28"/>
        </w:rPr>
        <w:t xml:space="preserve"> </w:t>
      </w:r>
      <w:r w:rsidR="00337445" w:rsidRPr="00337445">
        <w:rPr>
          <w:rFonts w:cs="Times New Roman"/>
          <w:b/>
          <w:bCs/>
          <w:sz w:val="28"/>
          <w:szCs w:val="28"/>
        </w:rPr>
        <w:t>00</w:t>
      </w:r>
      <w:r w:rsidR="00337445" w:rsidRPr="00261664">
        <w:rPr>
          <w:rFonts w:cs="Times New Roman"/>
          <w:bCs/>
          <w:sz w:val="28"/>
          <w:szCs w:val="28"/>
        </w:rPr>
        <w:t xml:space="preserve"> коп.</w:t>
      </w:r>
      <w:r>
        <w:rPr>
          <w:rFonts w:cs="Times New Roman"/>
          <w:sz w:val="28"/>
          <w:szCs w:val="28"/>
        </w:rPr>
        <w:t xml:space="preserve"> (за вычетом суммы задатка – </w:t>
      </w:r>
      <w:r w:rsidR="005D6DCF">
        <w:rPr>
          <w:rFonts w:cs="Times New Roman"/>
          <w:sz w:val="28"/>
          <w:szCs w:val="28"/>
        </w:rPr>
        <w:t>247 000</w:t>
      </w:r>
      <w:r>
        <w:rPr>
          <w:rFonts w:cs="Times New Roman"/>
          <w:sz w:val="28"/>
          <w:szCs w:val="28"/>
        </w:rPr>
        <w:t xml:space="preserve"> руб. 00 коп.).</w:t>
      </w:r>
    </w:p>
    <w:p w:rsidR="00CD09CF" w:rsidRDefault="00CD09CF" w:rsidP="00CD09CF">
      <w:pPr>
        <w:tabs>
          <w:tab w:val="left" w:pos="360"/>
          <w:tab w:val="left" w:pos="1215"/>
        </w:tabs>
        <w:jc w:val="both"/>
        <w:rPr>
          <w:rStyle w:val="a5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 </w:t>
      </w:r>
      <w:r>
        <w:rPr>
          <w:rFonts w:cs="Times New Roman"/>
          <w:sz w:val="28"/>
          <w:szCs w:val="28"/>
        </w:rPr>
        <w:tab/>
        <w:t>2</w:t>
      </w:r>
      <w:r>
        <w:rPr>
          <w:rStyle w:val="a5"/>
          <w:sz w:val="28"/>
          <w:szCs w:val="28"/>
        </w:rPr>
        <w:t>. Вернуть внесённый задаток</w:t>
      </w:r>
    </w:p>
    <w:p w:rsidR="00CD09CF" w:rsidRDefault="00CD09CF" w:rsidP="00CD09CF">
      <w:pPr>
        <w:ind w:firstLine="708"/>
        <w:jc w:val="both"/>
        <w:rPr>
          <w:rStyle w:val="a5"/>
          <w:sz w:val="28"/>
          <w:szCs w:val="28"/>
        </w:rPr>
      </w:pPr>
      <w:r>
        <w:rPr>
          <w:rStyle w:val="a5"/>
          <w:sz w:val="28"/>
          <w:szCs w:val="28"/>
        </w:rPr>
        <w:t xml:space="preserve">по лоту № </w:t>
      </w:r>
      <w:r w:rsidR="00597500">
        <w:rPr>
          <w:rStyle w:val="a5"/>
          <w:sz w:val="28"/>
          <w:szCs w:val="28"/>
        </w:rPr>
        <w:t>3</w:t>
      </w:r>
      <w:r>
        <w:rPr>
          <w:rStyle w:val="a5"/>
          <w:sz w:val="28"/>
          <w:szCs w:val="28"/>
        </w:rPr>
        <w:t xml:space="preserve"> — </w:t>
      </w:r>
      <w:r w:rsidR="00337445">
        <w:rPr>
          <w:rStyle w:val="a5"/>
          <w:sz w:val="28"/>
          <w:szCs w:val="28"/>
        </w:rPr>
        <w:t>Рудакову Дмитрию Николаевичу.</w:t>
      </w:r>
      <w:bookmarkStart w:id="0" w:name="_GoBack"/>
      <w:bookmarkEnd w:id="0"/>
    </w:p>
    <w:p w:rsidR="000A064D" w:rsidRPr="00F93E81" w:rsidRDefault="000A064D" w:rsidP="000A064D">
      <w:pPr>
        <w:ind w:firstLine="708"/>
        <w:jc w:val="both"/>
        <w:rPr>
          <w:rFonts w:cs="Times New Roman"/>
          <w:sz w:val="28"/>
          <w:szCs w:val="28"/>
        </w:rPr>
      </w:pPr>
      <w:r w:rsidRPr="00F93E81">
        <w:rPr>
          <w:rFonts w:cs="Times New Roman"/>
          <w:sz w:val="28"/>
          <w:szCs w:val="28"/>
        </w:rPr>
        <w:t xml:space="preserve">С условиями и порядком подписания договора </w:t>
      </w:r>
      <w:r>
        <w:rPr>
          <w:rFonts w:cs="Times New Roman"/>
          <w:sz w:val="28"/>
          <w:szCs w:val="28"/>
        </w:rPr>
        <w:t xml:space="preserve">купли – продажи </w:t>
      </w:r>
      <w:r w:rsidRPr="00F93E81">
        <w:rPr>
          <w:rFonts w:cs="Times New Roman"/>
          <w:sz w:val="28"/>
          <w:szCs w:val="28"/>
        </w:rPr>
        <w:t xml:space="preserve">на вышеназванный земельный участок </w:t>
      </w:r>
      <w:r w:rsidR="00597500">
        <w:rPr>
          <w:rFonts w:cs="Times New Roman"/>
          <w:sz w:val="28"/>
          <w:szCs w:val="28"/>
        </w:rPr>
        <w:t>победитель</w:t>
      </w:r>
      <w:r w:rsidRPr="00F93E81">
        <w:rPr>
          <w:rFonts w:cs="Times New Roman"/>
          <w:sz w:val="28"/>
          <w:szCs w:val="28"/>
        </w:rPr>
        <w:t xml:space="preserve"> Аукциона ознакомлен до начала Аукциона и согласен с ним.</w:t>
      </w:r>
    </w:p>
    <w:p w:rsidR="000A064D" w:rsidRDefault="000A064D" w:rsidP="000A064D">
      <w:pPr>
        <w:pStyle w:val="ae"/>
        <w:ind w:firstLine="720"/>
        <w:rPr>
          <w:szCs w:val="28"/>
        </w:rPr>
      </w:pPr>
      <w:r>
        <w:rPr>
          <w:szCs w:val="28"/>
        </w:rPr>
        <w:t xml:space="preserve">Данный протокол, подписанный </w:t>
      </w:r>
      <w:r w:rsidR="00597500">
        <w:rPr>
          <w:rFonts w:cs="Times New Roman"/>
          <w:szCs w:val="28"/>
        </w:rPr>
        <w:t>победителем</w:t>
      </w:r>
      <w:r w:rsidRPr="00F93E81">
        <w:rPr>
          <w:rFonts w:cs="Times New Roman"/>
          <w:szCs w:val="28"/>
        </w:rPr>
        <w:t xml:space="preserve"> </w:t>
      </w:r>
      <w:r>
        <w:rPr>
          <w:szCs w:val="28"/>
        </w:rPr>
        <w:t xml:space="preserve">Аукциона, членами комиссии, является документом, удостоверяющим право </w:t>
      </w:r>
      <w:r w:rsidR="00597500">
        <w:rPr>
          <w:szCs w:val="28"/>
        </w:rPr>
        <w:t>победителя Аукциона</w:t>
      </w:r>
      <w:r>
        <w:rPr>
          <w:szCs w:val="28"/>
        </w:rPr>
        <w:t xml:space="preserve"> на заключение договора </w:t>
      </w:r>
      <w:r>
        <w:rPr>
          <w:rFonts w:cs="Times New Roman"/>
          <w:szCs w:val="28"/>
        </w:rPr>
        <w:t>купли – продажи</w:t>
      </w:r>
      <w:r>
        <w:rPr>
          <w:szCs w:val="28"/>
        </w:rPr>
        <w:t xml:space="preserve"> земельного участка. </w:t>
      </w:r>
    </w:p>
    <w:p w:rsidR="000A064D" w:rsidRDefault="000A064D" w:rsidP="000A064D">
      <w:pPr>
        <w:pStyle w:val="ae"/>
        <w:ind w:firstLine="720"/>
        <w:rPr>
          <w:szCs w:val="28"/>
        </w:rPr>
      </w:pPr>
      <w:r>
        <w:rPr>
          <w:szCs w:val="28"/>
        </w:rPr>
        <w:t xml:space="preserve">Договор подлежит заключению в срок не ранее чем через 10 дней со дня опубликования результатов торгов на официальном сайте Администрации </w:t>
      </w:r>
      <w:r w:rsidR="00597500">
        <w:rPr>
          <w:szCs w:val="28"/>
        </w:rPr>
        <w:t>Щетинского</w:t>
      </w:r>
      <w:r>
        <w:rPr>
          <w:szCs w:val="28"/>
        </w:rPr>
        <w:t xml:space="preserve"> сельсовета Курского района Курской области.</w:t>
      </w:r>
    </w:p>
    <w:p w:rsidR="00F078B2" w:rsidRDefault="000A064D" w:rsidP="000A064D">
      <w:pPr>
        <w:pStyle w:val="ae"/>
        <w:ind w:firstLine="720"/>
        <w:rPr>
          <w:szCs w:val="28"/>
        </w:rPr>
      </w:pPr>
      <w:r>
        <w:rPr>
          <w:szCs w:val="28"/>
        </w:rPr>
        <w:t xml:space="preserve">Настоящий протокол составлен и подписан в 2 экземплярах, имеющих равную юридическую силу, один из которых передается </w:t>
      </w:r>
      <w:r w:rsidR="00597500">
        <w:rPr>
          <w:szCs w:val="28"/>
        </w:rPr>
        <w:t>победителю</w:t>
      </w:r>
      <w:r>
        <w:rPr>
          <w:szCs w:val="28"/>
        </w:rPr>
        <w:t xml:space="preserve"> Аукциона, второй остается у Организатора Аукциона</w:t>
      </w:r>
      <w:r w:rsidR="00F078B2">
        <w:rPr>
          <w:szCs w:val="28"/>
        </w:rPr>
        <w:t>.</w:t>
      </w:r>
    </w:p>
    <w:p w:rsidR="009F1497" w:rsidRDefault="009F1497" w:rsidP="009F1497">
      <w:pPr>
        <w:jc w:val="both"/>
        <w:rPr>
          <w:szCs w:val="28"/>
        </w:rPr>
      </w:pPr>
    </w:p>
    <w:p w:rsidR="00597500" w:rsidRPr="0023529B" w:rsidRDefault="00597500" w:rsidP="0059750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Чуваева О.Н.</w:t>
      </w:r>
    </w:p>
    <w:p w:rsidR="00597500" w:rsidRDefault="00597500" w:rsidP="00597500">
      <w:pPr>
        <w:jc w:val="both"/>
        <w:rPr>
          <w:szCs w:val="28"/>
        </w:rPr>
      </w:pPr>
    </w:p>
    <w:p w:rsidR="00597500" w:rsidRDefault="00597500" w:rsidP="00597500">
      <w:pPr>
        <w:pStyle w:val="ae"/>
        <w:ind w:firstLine="0"/>
        <w:rPr>
          <w:szCs w:val="28"/>
        </w:rPr>
      </w:pPr>
      <w:r>
        <w:rPr>
          <w:szCs w:val="28"/>
        </w:rPr>
        <w:t>Заместитель председателя комиссии:</w:t>
      </w:r>
      <w:r>
        <w:rPr>
          <w:szCs w:val="28"/>
        </w:rPr>
        <w:tab/>
      </w:r>
      <w:r>
        <w:rPr>
          <w:szCs w:val="28"/>
        </w:rPr>
        <w:tab/>
        <w:t xml:space="preserve">Стребков С.В.                  </w:t>
      </w:r>
    </w:p>
    <w:p w:rsidR="00597500" w:rsidRDefault="00597500" w:rsidP="00597500">
      <w:pPr>
        <w:pStyle w:val="ae"/>
        <w:ind w:firstLine="0"/>
        <w:rPr>
          <w:szCs w:val="28"/>
        </w:rPr>
      </w:pPr>
    </w:p>
    <w:p w:rsidR="00597500" w:rsidRDefault="00597500" w:rsidP="00597500">
      <w:pPr>
        <w:pStyle w:val="ae"/>
        <w:ind w:firstLine="0"/>
        <w:rPr>
          <w:szCs w:val="28"/>
        </w:rPr>
      </w:pPr>
      <w:r>
        <w:rPr>
          <w:szCs w:val="28"/>
        </w:rPr>
        <w:t>Секретарь комиссии: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Зиновьева Н.П.</w:t>
      </w:r>
    </w:p>
    <w:p w:rsidR="00597500" w:rsidRDefault="00597500" w:rsidP="00597500">
      <w:pPr>
        <w:pStyle w:val="ae"/>
        <w:ind w:firstLine="0"/>
        <w:rPr>
          <w:szCs w:val="28"/>
        </w:rPr>
      </w:pPr>
    </w:p>
    <w:p w:rsidR="00597500" w:rsidRDefault="00597500" w:rsidP="00597500">
      <w:pPr>
        <w:pStyle w:val="ae"/>
        <w:ind w:firstLine="0"/>
        <w:rPr>
          <w:szCs w:val="28"/>
        </w:rPr>
      </w:pPr>
      <w:r>
        <w:rPr>
          <w:szCs w:val="28"/>
        </w:rPr>
        <w:t>Члены комиссии: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Сначев В.Н.</w:t>
      </w:r>
    </w:p>
    <w:p w:rsidR="00597500" w:rsidRDefault="00597500" w:rsidP="00597500">
      <w:pPr>
        <w:pStyle w:val="ae"/>
        <w:ind w:firstLine="0"/>
        <w:rPr>
          <w:szCs w:val="28"/>
        </w:rPr>
      </w:pPr>
    </w:p>
    <w:p w:rsidR="00597500" w:rsidRDefault="00597500" w:rsidP="00597500">
      <w:pPr>
        <w:pStyle w:val="ae"/>
        <w:ind w:firstLine="0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Романова А.В.</w:t>
      </w:r>
    </w:p>
    <w:p w:rsidR="00597500" w:rsidRDefault="00597500" w:rsidP="00597500">
      <w:pPr>
        <w:pStyle w:val="ae"/>
        <w:ind w:firstLine="0"/>
        <w:rPr>
          <w:rStyle w:val="FontStyle29"/>
          <w:szCs w:val="28"/>
        </w:rPr>
      </w:pPr>
      <w:r>
        <w:rPr>
          <w:rStyle w:val="FontStyle29"/>
          <w:szCs w:val="28"/>
        </w:rPr>
        <w:t xml:space="preserve">                                                                                 </w:t>
      </w:r>
    </w:p>
    <w:p w:rsidR="00597500" w:rsidRPr="00597500" w:rsidRDefault="00597500" w:rsidP="00597500">
      <w:pPr>
        <w:pStyle w:val="ae"/>
        <w:ind w:firstLine="0"/>
        <w:jc w:val="center"/>
        <w:rPr>
          <w:rStyle w:val="FontStyle29"/>
          <w:sz w:val="28"/>
          <w:szCs w:val="28"/>
        </w:rPr>
      </w:pPr>
      <w:r w:rsidRPr="00840613">
        <w:rPr>
          <w:rStyle w:val="FontStyle29"/>
          <w:szCs w:val="28"/>
        </w:rPr>
        <w:t xml:space="preserve">                     </w:t>
      </w:r>
      <w:r>
        <w:rPr>
          <w:rStyle w:val="FontStyle29"/>
          <w:szCs w:val="28"/>
        </w:rPr>
        <w:t xml:space="preserve">                                        </w:t>
      </w:r>
      <w:r w:rsidRPr="00597500">
        <w:rPr>
          <w:rStyle w:val="FontStyle29"/>
          <w:sz w:val="28"/>
          <w:szCs w:val="28"/>
        </w:rPr>
        <w:t>Сорокин В.В.</w:t>
      </w:r>
    </w:p>
    <w:p w:rsidR="00597500" w:rsidRPr="00597500" w:rsidRDefault="00597500" w:rsidP="00597500">
      <w:pPr>
        <w:pStyle w:val="ae"/>
        <w:ind w:firstLine="0"/>
        <w:jc w:val="center"/>
        <w:rPr>
          <w:szCs w:val="28"/>
        </w:rPr>
      </w:pPr>
    </w:p>
    <w:p w:rsidR="00597500" w:rsidRPr="00597500" w:rsidRDefault="00597500" w:rsidP="00597500">
      <w:pPr>
        <w:pStyle w:val="ae"/>
        <w:ind w:firstLine="0"/>
        <w:rPr>
          <w:szCs w:val="28"/>
        </w:rPr>
      </w:pPr>
      <w:r w:rsidRPr="00597500">
        <w:rPr>
          <w:szCs w:val="28"/>
        </w:rPr>
        <w:t xml:space="preserve">                                                                        </w:t>
      </w:r>
      <w:r w:rsidR="00B14C55">
        <w:rPr>
          <w:szCs w:val="28"/>
        </w:rPr>
        <w:t xml:space="preserve">       </w:t>
      </w:r>
      <w:r w:rsidRPr="00597500">
        <w:rPr>
          <w:szCs w:val="28"/>
        </w:rPr>
        <w:t xml:space="preserve">   </w:t>
      </w:r>
      <w:r w:rsidRPr="00597500">
        <w:rPr>
          <w:rStyle w:val="FontStyle29"/>
          <w:sz w:val="28"/>
          <w:szCs w:val="28"/>
        </w:rPr>
        <w:t>Детушева Е.А</w:t>
      </w:r>
      <w:r w:rsidRPr="00597500">
        <w:rPr>
          <w:szCs w:val="28"/>
        </w:rPr>
        <w:t>.</w:t>
      </w:r>
    </w:p>
    <w:p w:rsidR="001170B2" w:rsidRDefault="001170B2" w:rsidP="00B45BAA">
      <w:pPr>
        <w:pStyle w:val="ae"/>
        <w:ind w:firstLine="708"/>
        <w:rPr>
          <w:szCs w:val="28"/>
        </w:rPr>
      </w:pPr>
    </w:p>
    <w:p w:rsidR="00B03F1B" w:rsidRDefault="00360F87" w:rsidP="00B45BAA">
      <w:pPr>
        <w:pStyle w:val="ae"/>
        <w:ind w:firstLine="708"/>
        <w:rPr>
          <w:szCs w:val="28"/>
        </w:rPr>
      </w:pPr>
      <w:r>
        <w:rPr>
          <w:szCs w:val="28"/>
        </w:rPr>
        <w:t>Участник</w:t>
      </w:r>
      <w:r w:rsidR="00597500">
        <w:rPr>
          <w:szCs w:val="28"/>
        </w:rPr>
        <w:t>и</w:t>
      </w:r>
      <w:r>
        <w:rPr>
          <w:szCs w:val="28"/>
        </w:rPr>
        <w:t xml:space="preserve"> аукциона к характеристикам и качеству земельного участка претензий не име</w:t>
      </w:r>
      <w:r w:rsidR="00597500">
        <w:rPr>
          <w:szCs w:val="28"/>
        </w:rPr>
        <w:t>ю</w:t>
      </w:r>
      <w:r>
        <w:rPr>
          <w:szCs w:val="28"/>
        </w:rPr>
        <w:t>т</w:t>
      </w:r>
    </w:p>
    <w:p w:rsidR="00360F87" w:rsidRDefault="00360F87">
      <w:pPr>
        <w:pStyle w:val="ae"/>
        <w:ind w:firstLine="0"/>
        <w:rPr>
          <w:szCs w:val="28"/>
        </w:rPr>
      </w:pPr>
      <w:r>
        <w:rPr>
          <w:szCs w:val="28"/>
        </w:rPr>
        <w:t xml:space="preserve"> </w:t>
      </w:r>
    </w:p>
    <w:p w:rsidR="00597500" w:rsidRDefault="00597500" w:rsidP="00597500">
      <w:pPr>
        <w:jc w:val="both"/>
        <w:rPr>
          <w:bCs/>
          <w:sz w:val="28"/>
          <w:szCs w:val="28"/>
        </w:rPr>
      </w:pPr>
      <w:r w:rsidRPr="00EA0A8A">
        <w:rPr>
          <w:bCs/>
          <w:sz w:val="28"/>
          <w:szCs w:val="28"/>
        </w:rPr>
        <w:t>Рудаков Дмитрий Николаевич</w:t>
      </w:r>
    </w:p>
    <w:p w:rsidR="00597500" w:rsidRDefault="00597500" w:rsidP="00597500">
      <w:pPr>
        <w:jc w:val="both"/>
        <w:rPr>
          <w:bCs/>
          <w:sz w:val="28"/>
          <w:szCs w:val="28"/>
        </w:rPr>
      </w:pPr>
    </w:p>
    <w:p w:rsidR="00360F87" w:rsidRPr="008E4C4B" w:rsidRDefault="00597500" w:rsidP="008E4C4B">
      <w:pPr>
        <w:jc w:val="both"/>
        <w:rPr>
          <w:bCs/>
          <w:sz w:val="28"/>
          <w:szCs w:val="28"/>
        </w:rPr>
      </w:pPr>
      <w:r w:rsidRPr="00EA0A8A">
        <w:rPr>
          <w:bCs/>
          <w:sz w:val="28"/>
          <w:szCs w:val="28"/>
        </w:rPr>
        <w:t>Кудинова Татьяна Владимировна</w:t>
      </w:r>
    </w:p>
    <w:p w:rsidR="00B14C55" w:rsidRDefault="00B14C55">
      <w:pPr>
        <w:jc w:val="right"/>
        <w:rPr>
          <w:sz w:val="28"/>
          <w:szCs w:val="28"/>
        </w:rPr>
      </w:pPr>
    </w:p>
    <w:p w:rsidR="00B14C55" w:rsidRDefault="00B14C55">
      <w:pPr>
        <w:jc w:val="right"/>
        <w:rPr>
          <w:sz w:val="28"/>
          <w:szCs w:val="28"/>
        </w:rPr>
      </w:pPr>
    </w:p>
    <w:p w:rsidR="00B14C55" w:rsidRDefault="00B14C55">
      <w:pPr>
        <w:jc w:val="right"/>
        <w:rPr>
          <w:sz w:val="28"/>
          <w:szCs w:val="28"/>
        </w:rPr>
      </w:pPr>
    </w:p>
    <w:p w:rsidR="00B14C55" w:rsidRDefault="00B14C55">
      <w:pPr>
        <w:jc w:val="right"/>
        <w:rPr>
          <w:sz w:val="28"/>
          <w:szCs w:val="28"/>
        </w:rPr>
      </w:pPr>
    </w:p>
    <w:p w:rsidR="00B14C55" w:rsidRDefault="00B14C55">
      <w:pPr>
        <w:jc w:val="right"/>
        <w:rPr>
          <w:sz w:val="28"/>
          <w:szCs w:val="28"/>
        </w:rPr>
      </w:pPr>
    </w:p>
    <w:p w:rsidR="00B14C55" w:rsidRDefault="00B14C55">
      <w:pPr>
        <w:jc w:val="right"/>
        <w:rPr>
          <w:sz w:val="28"/>
          <w:szCs w:val="28"/>
        </w:rPr>
      </w:pPr>
    </w:p>
    <w:p w:rsidR="00B14C55" w:rsidRDefault="00B14C55">
      <w:pPr>
        <w:jc w:val="right"/>
        <w:rPr>
          <w:sz w:val="28"/>
          <w:szCs w:val="28"/>
        </w:rPr>
      </w:pPr>
    </w:p>
    <w:p w:rsidR="00B14C55" w:rsidRDefault="00B14C55">
      <w:pPr>
        <w:jc w:val="right"/>
        <w:rPr>
          <w:sz w:val="28"/>
          <w:szCs w:val="28"/>
        </w:rPr>
      </w:pPr>
    </w:p>
    <w:p w:rsidR="00B14C55" w:rsidRDefault="00B14C55">
      <w:pPr>
        <w:jc w:val="right"/>
        <w:rPr>
          <w:sz w:val="28"/>
          <w:szCs w:val="28"/>
        </w:rPr>
      </w:pPr>
    </w:p>
    <w:p w:rsidR="00B14C55" w:rsidRDefault="00B14C55">
      <w:pPr>
        <w:jc w:val="right"/>
        <w:rPr>
          <w:sz w:val="28"/>
          <w:szCs w:val="28"/>
        </w:rPr>
      </w:pPr>
    </w:p>
    <w:p w:rsidR="00B14C55" w:rsidRDefault="00B14C55">
      <w:pPr>
        <w:jc w:val="right"/>
        <w:rPr>
          <w:sz w:val="28"/>
          <w:szCs w:val="28"/>
        </w:rPr>
      </w:pPr>
    </w:p>
    <w:p w:rsidR="00B14C55" w:rsidRDefault="00B14C55">
      <w:pPr>
        <w:jc w:val="right"/>
        <w:rPr>
          <w:sz w:val="28"/>
          <w:szCs w:val="28"/>
        </w:rPr>
      </w:pPr>
    </w:p>
    <w:p w:rsidR="00360F87" w:rsidRDefault="00360F87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360F87" w:rsidRDefault="00360F8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протоколу № </w:t>
      </w:r>
      <w:r w:rsidR="004C337D">
        <w:rPr>
          <w:sz w:val="28"/>
          <w:szCs w:val="28"/>
        </w:rPr>
        <w:t>1</w:t>
      </w:r>
      <w:r>
        <w:rPr>
          <w:sz w:val="28"/>
          <w:szCs w:val="28"/>
        </w:rPr>
        <w:t>.1/201</w:t>
      </w:r>
      <w:r w:rsidR="000A064D">
        <w:rPr>
          <w:sz w:val="28"/>
          <w:szCs w:val="28"/>
        </w:rPr>
        <w:t>6</w:t>
      </w:r>
    </w:p>
    <w:p w:rsidR="00360F87" w:rsidRDefault="006E5093">
      <w:pPr>
        <w:jc w:val="right"/>
        <w:rPr>
          <w:sz w:val="28"/>
          <w:szCs w:val="28"/>
        </w:rPr>
      </w:pPr>
      <w:r>
        <w:rPr>
          <w:sz w:val="28"/>
          <w:szCs w:val="28"/>
        </w:rPr>
        <w:t>от «</w:t>
      </w:r>
      <w:r w:rsidR="00A92A53">
        <w:rPr>
          <w:sz w:val="28"/>
          <w:szCs w:val="28"/>
        </w:rPr>
        <w:t>08</w:t>
      </w:r>
      <w:r>
        <w:rPr>
          <w:sz w:val="28"/>
          <w:szCs w:val="28"/>
        </w:rPr>
        <w:t xml:space="preserve">» </w:t>
      </w:r>
      <w:r w:rsidR="00A92A53">
        <w:rPr>
          <w:sz w:val="28"/>
          <w:szCs w:val="28"/>
        </w:rPr>
        <w:t>апреля</w:t>
      </w:r>
      <w:r w:rsidR="000A064D">
        <w:rPr>
          <w:sz w:val="28"/>
          <w:szCs w:val="28"/>
        </w:rPr>
        <w:t xml:space="preserve"> 2016</w:t>
      </w:r>
      <w:r>
        <w:rPr>
          <w:sz w:val="28"/>
          <w:szCs w:val="28"/>
        </w:rPr>
        <w:t xml:space="preserve"> г.</w:t>
      </w:r>
    </w:p>
    <w:p w:rsidR="006E5093" w:rsidRDefault="006E5093">
      <w:pPr>
        <w:jc w:val="right"/>
        <w:rPr>
          <w:sz w:val="28"/>
          <w:szCs w:val="28"/>
        </w:rPr>
      </w:pPr>
      <w:r>
        <w:rPr>
          <w:sz w:val="28"/>
          <w:szCs w:val="28"/>
        </w:rPr>
        <w:t>1</w:t>
      </w:r>
      <w:r w:rsidR="00A92A53">
        <w:rPr>
          <w:sz w:val="28"/>
          <w:szCs w:val="28"/>
        </w:rPr>
        <w:t>4</w:t>
      </w:r>
      <w:r>
        <w:rPr>
          <w:sz w:val="28"/>
          <w:szCs w:val="28"/>
        </w:rPr>
        <w:t xml:space="preserve"> часов 00 мин.</w:t>
      </w:r>
    </w:p>
    <w:p w:rsidR="006E5093" w:rsidRDefault="006E5093">
      <w:pPr>
        <w:jc w:val="right"/>
        <w:rPr>
          <w:sz w:val="28"/>
          <w:szCs w:val="28"/>
        </w:rPr>
      </w:pPr>
    </w:p>
    <w:p w:rsidR="00360F87" w:rsidRDefault="00360F8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2D2A">
        <w:rPr>
          <w:rFonts w:ascii="Times New Roman" w:hAnsi="Times New Roman" w:cs="Times New Roman"/>
          <w:b/>
          <w:sz w:val="28"/>
          <w:szCs w:val="28"/>
        </w:rPr>
        <w:t>Сведения о выставляемом на аукцион земельном участке</w:t>
      </w:r>
    </w:p>
    <w:p w:rsidR="00360F87" w:rsidRDefault="00360F87">
      <w:pPr>
        <w:pStyle w:val="ConsPlusNormal"/>
        <w:widowControl/>
        <w:ind w:firstLine="0"/>
        <w:jc w:val="both"/>
      </w:pPr>
    </w:p>
    <w:p w:rsidR="00A92A53" w:rsidRPr="00A92A53" w:rsidRDefault="003D4306" w:rsidP="00A92A53">
      <w:pPr>
        <w:pStyle w:val="ConsPlusNormal"/>
        <w:widowControl/>
        <w:tabs>
          <w:tab w:val="left" w:pos="720"/>
        </w:tabs>
        <w:ind w:left="36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/>
          <w:kern w:val="1"/>
          <w:sz w:val="28"/>
          <w:szCs w:val="28"/>
        </w:rPr>
        <w:tab/>
      </w:r>
      <w:r w:rsidR="00A92A53" w:rsidRPr="00A92A53">
        <w:rPr>
          <w:rFonts w:ascii="Times New Roman" w:hAnsi="Times New Roman" w:cs="Times New Roman"/>
          <w:b/>
          <w:sz w:val="28"/>
          <w:szCs w:val="28"/>
        </w:rPr>
        <w:t>Лот № 3</w:t>
      </w:r>
    </w:p>
    <w:p w:rsidR="00A92A53" w:rsidRDefault="00A92A53" w:rsidP="00A92A5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земельного участка:</w:t>
      </w:r>
    </w:p>
    <w:p w:rsidR="00A92A53" w:rsidRDefault="00A92A53" w:rsidP="00A92A53">
      <w:pPr>
        <w:pStyle w:val="ConsPlusNormal"/>
        <w:widowControl/>
        <w:numPr>
          <w:ilvl w:val="0"/>
          <w:numId w:val="7"/>
        </w:numPr>
        <w:tabs>
          <w:tab w:val="clear" w:pos="0"/>
          <w:tab w:val="left" w:pos="360"/>
        </w:tabs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площадь — 500 кв. м;</w:t>
      </w:r>
    </w:p>
    <w:p w:rsidR="00A92A53" w:rsidRDefault="00A92A53" w:rsidP="00A92A53">
      <w:pPr>
        <w:pStyle w:val="ConsPlusNormal"/>
        <w:widowControl/>
        <w:numPr>
          <w:ilvl w:val="0"/>
          <w:numId w:val="7"/>
        </w:numPr>
        <w:tabs>
          <w:tab w:val="clear" w:pos="0"/>
          <w:tab w:val="left" w:pos="360"/>
        </w:tabs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кадастровый номер — 46:11:210302:332;</w:t>
      </w:r>
    </w:p>
    <w:p w:rsidR="00A92A53" w:rsidRDefault="00A92A53" w:rsidP="00A92A53">
      <w:pPr>
        <w:pStyle w:val="ConsPlusNormal"/>
        <w:widowControl/>
        <w:numPr>
          <w:ilvl w:val="0"/>
          <w:numId w:val="7"/>
        </w:numPr>
        <w:tabs>
          <w:tab w:val="clear" w:pos="0"/>
          <w:tab w:val="left" w:pos="360"/>
        </w:tabs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категория земель – земли населенных пунктов;</w:t>
      </w:r>
    </w:p>
    <w:p w:rsidR="00A92A53" w:rsidRDefault="00A92A53" w:rsidP="00A92A53">
      <w:pPr>
        <w:pStyle w:val="ConsPlusNormal"/>
        <w:widowControl/>
        <w:tabs>
          <w:tab w:val="left" w:pos="360"/>
        </w:tabs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разрешенное использование – под приусадебный участок личного подсобного хозяйства;</w:t>
      </w:r>
    </w:p>
    <w:p w:rsidR="00A92A53" w:rsidRPr="00247074" w:rsidRDefault="00A92A53" w:rsidP="00A92A53">
      <w:pPr>
        <w:pStyle w:val="ConsPlusNormal"/>
        <w:widowControl/>
        <w:tabs>
          <w:tab w:val="left" w:pos="36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обременение — </w:t>
      </w:r>
      <w:r w:rsidRPr="00247074">
        <w:rPr>
          <w:rFonts w:ascii="Times New Roman" w:hAnsi="Times New Roman" w:cs="Times New Roman"/>
          <w:sz w:val="28"/>
          <w:szCs w:val="28"/>
        </w:rPr>
        <w:t>право ограниченного пользования охранной зоной ЛЭП 10 кВ площадью 360 кв.м.;</w:t>
      </w:r>
    </w:p>
    <w:p w:rsidR="00A92A53" w:rsidRDefault="00A92A53" w:rsidP="00A92A53">
      <w:pPr>
        <w:pStyle w:val="ConsPlusNormal"/>
        <w:widowControl/>
        <w:tabs>
          <w:tab w:val="left" w:pos="36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местоположение земельного участка - Курская область, Курский район, Щетинский сельсовет, д. Щетинка;</w:t>
      </w:r>
    </w:p>
    <w:p w:rsidR="00A92A53" w:rsidRDefault="00A92A53" w:rsidP="00A92A53">
      <w:pPr>
        <w:pStyle w:val="ConsPlusNormal"/>
        <w:widowControl/>
        <w:numPr>
          <w:ilvl w:val="0"/>
          <w:numId w:val="7"/>
        </w:numPr>
        <w:tabs>
          <w:tab w:val="clear" w:pos="0"/>
          <w:tab w:val="num" w:pos="360"/>
        </w:tabs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право собственности.</w:t>
      </w:r>
    </w:p>
    <w:p w:rsidR="00A92A53" w:rsidRDefault="00A92A53" w:rsidP="00A92A5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цены земельного участка осуществляется путем внесения единовременного платежа.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0"/>
        <w:gridCol w:w="4255"/>
      </w:tblGrid>
      <w:tr w:rsidR="00A92A53" w:rsidTr="0044703C">
        <w:trPr>
          <w:cantSplit/>
          <w:trHeight w:val="480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A53" w:rsidRDefault="00A92A53" w:rsidP="0044703C">
            <w:pPr>
              <w:pStyle w:val="ConsPlusNormal"/>
              <w:widowControl/>
              <w:snapToGrid w:val="0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цена продажи права на земельный участок </w:t>
            </w:r>
            <w:r>
              <w:t xml:space="preserve">                           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A53" w:rsidRDefault="00A92A53" w:rsidP="0044703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247 000 руб. 00 коп. </w:t>
            </w:r>
          </w:p>
        </w:tc>
      </w:tr>
      <w:tr w:rsidR="00A92A53" w:rsidTr="0044703C">
        <w:trPr>
          <w:cantSplit/>
          <w:trHeight w:val="480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A53" w:rsidRDefault="00A92A53" w:rsidP="0044703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 задатка (100%)                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A53" w:rsidRDefault="00A92A53" w:rsidP="0044703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247 000 руб. 00 коп.</w:t>
            </w:r>
          </w:p>
        </w:tc>
      </w:tr>
      <w:tr w:rsidR="00A92A53" w:rsidTr="0044703C">
        <w:trPr>
          <w:cantSplit/>
          <w:trHeight w:val="360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A53" w:rsidRDefault="00A92A53" w:rsidP="0044703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«Шаг аукциона» (от 1до 3 %)                  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A53" w:rsidRDefault="00A92A53" w:rsidP="0044703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7 410 руб. 00 коп.</w:t>
            </w:r>
          </w:p>
        </w:tc>
      </w:tr>
    </w:tbl>
    <w:p w:rsidR="00360F87" w:rsidRDefault="00360F87" w:rsidP="00A92A53">
      <w:pPr>
        <w:pStyle w:val="af5"/>
        <w:jc w:val="both"/>
      </w:pPr>
    </w:p>
    <w:sectPr w:rsidR="00360F87" w:rsidSect="00C32301">
      <w:footnotePr>
        <w:pos w:val="beneathText"/>
      </w:footnotePr>
      <w:pgSz w:w="11905" w:h="16837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CC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0" w15:restartNumberingAfterBreak="0">
    <w:nsid w:val="0000000C"/>
    <w:multiLevelType w:val="multilevel"/>
    <w:tmpl w:val="0000000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1" w15:restartNumberingAfterBreak="0">
    <w:nsid w:val="0000000E"/>
    <w:multiLevelType w:val="multilevel"/>
    <w:tmpl w:val="0000000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2" w15:restartNumberingAfterBreak="0">
    <w:nsid w:val="0000000F"/>
    <w:multiLevelType w:val="multilevel"/>
    <w:tmpl w:val="0000000F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3" w15:restartNumberingAfterBreak="0">
    <w:nsid w:val="00000010"/>
    <w:multiLevelType w:val="multilevel"/>
    <w:tmpl w:val="000000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4" w15:restartNumberingAfterBreak="0">
    <w:nsid w:val="00000011"/>
    <w:multiLevelType w:val="multilevel"/>
    <w:tmpl w:val="0000001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5" w15:restartNumberingAfterBreak="0">
    <w:nsid w:val="00000019"/>
    <w:multiLevelType w:val="multilevel"/>
    <w:tmpl w:val="0000001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6" w15:restartNumberingAfterBreak="0">
    <w:nsid w:val="0000001A"/>
    <w:multiLevelType w:val="multilevel"/>
    <w:tmpl w:val="0000001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7" w15:restartNumberingAfterBreak="0">
    <w:nsid w:val="00000053"/>
    <w:multiLevelType w:val="multilevel"/>
    <w:tmpl w:val="0000005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8" w15:restartNumberingAfterBreak="0">
    <w:nsid w:val="00000060"/>
    <w:multiLevelType w:val="multilevel"/>
    <w:tmpl w:val="0000006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9" w15:restartNumberingAfterBreak="0">
    <w:nsid w:val="00000087"/>
    <w:multiLevelType w:val="multilevel"/>
    <w:tmpl w:val="0000008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0" w15:restartNumberingAfterBreak="0">
    <w:nsid w:val="112E3379"/>
    <w:multiLevelType w:val="multilevel"/>
    <w:tmpl w:val="69BCD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01C6E1E"/>
    <w:multiLevelType w:val="hybridMultilevel"/>
    <w:tmpl w:val="95463F0C"/>
    <w:lvl w:ilvl="0" w:tplc="23AE4C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14C99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3" w15:restartNumberingAfterBreak="0">
    <w:nsid w:val="6F3B78A5"/>
    <w:multiLevelType w:val="hybridMultilevel"/>
    <w:tmpl w:val="B1DE0940"/>
    <w:lvl w:ilvl="0" w:tplc="E74CFBD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20"/>
    <w:lvlOverride w:ilvl="0">
      <w:startOverride w:val="1"/>
    </w:lvlOverride>
  </w:num>
  <w:num w:numId="10">
    <w:abstractNumId w:val="13"/>
  </w:num>
  <w:num w:numId="11">
    <w:abstractNumId w:val="14"/>
  </w:num>
  <w:num w:numId="12">
    <w:abstractNumId w:val="8"/>
  </w:num>
  <w:num w:numId="13">
    <w:abstractNumId w:val="11"/>
  </w:num>
  <w:num w:numId="14">
    <w:abstractNumId w:val="12"/>
  </w:num>
  <w:num w:numId="15">
    <w:abstractNumId w:val="21"/>
  </w:num>
  <w:num w:numId="16">
    <w:abstractNumId w:val="23"/>
  </w:num>
  <w:num w:numId="17">
    <w:abstractNumId w:val="9"/>
  </w:num>
  <w:num w:numId="18">
    <w:abstractNumId w:val="15"/>
  </w:num>
  <w:num w:numId="19">
    <w:abstractNumId w:val="16"/>
  </w:num>
  <w:num w:numId="20">
    <w:abstractNumId w:val="10"/>
  </w:num>
  <w:num w:numId="21">
    <w:abstractNumId w:val="19"/>
  </w:num>
  <w:num w:numId="22">
    <w:abstractNumId w:val="6"/>
  </w:num>
  <w:num w:numId="23">
    <w:abstractNumId w:val="22"/>
  </w:num>
  <w:num w:numId="24">
    <w:abstractNumId w:val="18"/>
  </w:num>
  <w:num w:numId="25">
    <w:abstractNumId w:val="22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105"/>
    <w:rsid w:val="00003A1D"/>
    <w:rsid w:val="00070575"/>
    <w:rsid w:val="00083743"/>
    <w:rsid w:val="000A064D"/>
    <w:rsid w:val="000C3F6B"/>
    <w:rsid w:val="00110105"/>
    <w:rsid w:val="001170B2"/>
    <w:rsid w:val="0013777D"/>
    <w:rsid w:val="0014434E"/>
    <w:rsid w:val="0025542B"/>
    <w:rsid w:val="00261664"/>
    <w:rsid w:val="00270205"/>
    <w:rsid w:val="002903A6"/>
    <w:rsid w:val="002B30DB"/>
    <w:rsid w:val="002C6E2E"/>
    <w:rsid w:val="002F05BB"/>
    <w:rsid w:val="003256C3"/>
    <w:rsid w:val="00325D6C"/>
    <w:rsid w:val="00337445"/>
    <w:rsid w:val="00360F87"/>
    <w:rsid w:val="00376083"/>
    <w:rsid w:val="003D4306"/>
    <w:rsid w:val="003E3364"/>
    <w:rsid w:val="003F7957"/>
    <w:rsid w:val="004142C8"/>
    <w:rsid w:val="00423073"/>
    <w:rsid w:val="00450F1C"/>
    <w:rsid w:val="00494483"/>
    <w:rsid w:val="004A369C"/>
    <w:rsid w:val="004A5C11"/>
    <w:rsid w:val="004C337D"/>
    <w:rsid w:val="004F483A"/>
    <w:rsid w:val="00510780"/>
    <w:rsid w:val="00521730"/>
    <w:rsid w:val="00530143"/>
    <w:rsid w:val="005741C2"/>
    <w:rsid w:val="00597500"/>
    <w:rsid w:val="005B7448"/>
    <w:rsid w:val="005C152C"/>
    <w:rsid w:val="005D6DCF"/>
    <w:rsid w:val="00605EF3"/>
    <w:rsid w:val="00607925"/>
    <w:rsid w:val="006252A5"/>
    <w:rsid w:val="006311C4"/>
    <w:rsid w:val="006333A5"/>
    <w:rsid w:val="00650BFE"/>
    <w:rsid w:val="00655654"/>
    <w:rsid w:val="00672D2A"/>
    <w:rsid w:val="00672EDD"/>
    <w:rsid w:val="00685A23"/>
    <w:rsid w:val="00692E8B"/>
    <w:rsid w:val="006A02F6"/>
    <w:rsid w:val="006E5093"/>
    <w:rsid w:val="006F0009"/>
    <w:rsid w:val="00707C87"/>
    <w:rsid w:val="00757900"/>
    <w:rsid w:val="00757BB3"/>
    <w:rsid w:val="007C2C70"/>
    <w:rsid w:val="007E0FC3"/>
    <w:rsid w:val="007E2156"/>
    <w:rsid w:val="007F213B"/>
    <w:rsid w:val="0080608B"/>
    <w:rsid w:val="00830662"/>
    <w:rsid w:val="008543FC"/>
    <w:rsid w:val="008628DE"/>
    <w:rsid w:val="008832D2"/>
    <w:rsid w:val="00883F02"/>
    <w:rsid w:val="008B4E8C"/>
    <w:rsid w:val="008C100C"/>
    <w:rsid w:val="008C65EC"/>
    <w:rsid w:val="008E4C4B"/>
    <w:rsid w:val="008E63D7"/>
    <w:rsid w:val="00942503"/>
    <w:rsid w:val="009703D5"/>
    <w:rsid w:val="0099103F"/>
    <w:rsid w:val="009A5EB2"/>
    <w:rsid w:val="009B06A4"/>
    <w:rsid w:val="009B0C57"/>
    <w:rsid w:val="009F1497"/>
    <w:rsid w:val="00A25BDD"/>
    <w:rsid w:val="00A44A13"/>
    <w:rsid w:val="00A55569"/>
    <w:rsid w:val="00A56030"/>
    <w:rsid w:val="00A56B1E"/>
    <w:rsid w:val="00A6534C"/>
    <w:rsid w:val="00A704A8"/>
    <w:rsid w:val="00A846CD"/>
    <w:rsid w:val="00A92A53"/>
    <w:rsid w:val="00AB72C4"/>
    <w:rsid w:val="00AE0491"/>
    <w:rsid w:val="00B03F1B"/>
    <w:rsid w:val="00B14C55"/>
    <w:rsid w:val="00B45BAA"/>
    <w:rsid w:val="00B624EA"/>
    <w:rsid w:val="00B72E05"/>
    <w:rsid w:val="00B8566C"/>
    <w:rsid w:val="00BD3A4D"/>
    <w:rsid w:val="00C01657"/>
    <w:rsid w:val="00C152B8"/>
    <w:rsid w:val="00C32301"/>
    <w:rsid w:val="00C66F9F"/>
    <w:rsid w:val="00C80EA6"/>
    <w:rsid w:val="00C9333E"/>
    <w:rsid w:val="00C951EA"/>
    <w:rsid w:val="00CC403F"/>
    <w:rsid w:val="00CD09CF"/>
    <w:rsid w:val="00CF30D1"/>
    <w:rsid w:val="00D13D4D"/>
    <w:rsid w:val="00D450B4"/>
    <w:rsid w:val="00D96818"/>
    <w:rsid w:val="00DA5B13"/>
    <w:rsid w:val="00DD77A7"/>
    <w:rsid w:val="00E16D14"/>
    <w:rsid w:val="00E349D3"/>
    <w:rsid w:val="00E83B58"/>
    <w:rsid w:val="00EA0A8A"/>
    <w:rsid w:val="00EA506D"/>
    <w:rsid w:val="00EF10A2"/>
    <w:rsid w:val="00F078B2"/>
    <w:rsid w:val="00F3184A"/>
    <w:rsid w:val="00F60BE2"/>
    <w:rsid w:val="00F775FD"/>
    <w:rsid w:val="00F83375"/>
    <w:rsid w:val="00F93E81"/>
    <w:rsid w:val="00FD6D68"/>
    <w:rsid w:val="00FF4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8D5112-878E-4148-B41F-D7A12B844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301"/>
    <w:pPr>
      <w:suppressAutoHyphens/>
    </w:pPr>
    <w:rPr>
      <w:rFonts w:cs="Calibri"/>
      <w:lang w:eastAsia="ar-SA"/>
    </w:rPr>
  </w:style>
  <w:style w:type="paragraph" w:styleId="1">
    <w:name w:val="heading 1"/>
    <w:basedOn w:val="a"/>
    <w:next w:val="a"/>
    <w:qFormat/>
    <w:rsid w:val="00C32301"/>
    <w:pPr>
      <w:keepNext/>
      <w:tabs>
        <w:tab w:val="num" w:pos="0"/>
      </w:tabs>
      <w:ind w:right="-3619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C32301"/>
  </w:style>
  <w:style w:type="character" w:customStyle="1" w:styleId="WW-Absatz-Standardschriftart">
    <w:name w:val="WW-Absatz-Standardschriftart"/>
    <w:rsid w:val="00C32301"/>
  </w:style>
  <w:style w:type="character" w:customStyle="1" w:styleId="WW-Absatz-Standardschriftart1">
    <w:name w:val="WW-Absatz-Standardschriftart1"/>
    <w:rsid w:val="00C32301"/>
  </w:style>
  <w:style w:type="character" w:customStyle="1" w:styleId="WW-Absatz-Standardschriftart11">
    <w:name w:val="WW-Absatz-Standardschriftart11"/>
    <w:rsid w:val="00C32301"/>
  </w:style>
  <w:style w:type="character" w:customStyle="1" w:styleId="WW-Absatz-Standardschriftart111">
    <w:name w:val="WW-Absatz-Standardschriftart111"/>
    <w:rsid w:val="00C32301"/>
  </w:style>
  <w:style w:type="character" w:customStyle="1" w:styleId="WW-Absatz-Standardschriftart1111">
    <w:name w:val="WW-Absatz-Standardschriftart1111"/>
    <w:rsid w:val="00C32301"/>
  </w:style>
  <w:style w:type="character" w:customStyle="1" w:styleId="WW8Num1z0">
    <w:name w:val="WW8Num1z0"/>
    <w:rsid w:val="00C32301"/>
    <w:rPr>
      <w:rFonts w:ascii="Symbol" w:hAnsi="Symbol"/>
    </w:rPr>
  </w:style>
  <w:style w:type="character" w:customStyle="1" w:styleId="WW8Num3z0">
    <w:name w:val="WW8Num3z0"/>
    <w:rsid w:val="00C32301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C32301"/>
    <w:rPr>
      <w:rFonts w:ascii="Symbol" w:hAnsi="Symbol" w:cs="StarSymbol"/>
      <w:sz w:val="18"/>
      <w:szCs w:val="18"/>
    </w:rPr>
  </w:style>
  <w:style w:type="character" w:customStyle="1" w:styleId="WW-Absatz-Standardschriftart11111">
    <w:name w:val="WW-Absatz-Standardschriftart11111"/>
    <w:rsid w:val="00C32301"/>
  </w:style>
  <w:style w:type="character" w:customStyle="1" w:styleId="WW-Absatz-Standardschriftart111111">
    <w:name w:val="WW-Absatz-Standardschriftart111111"/>
    <w:rsid w:val="00C32301"/>
  </w:style>
  <w:style w:type="character" w:customStyle="1" w:styleId="WW-Absatz-Standardschriftart1111111">
    <w:name w:val="WW-Absatz-Standardschriftart1111111"/>
    <w:rsid w:val="00C32301"/>
  </w:style>
  <w:style w:type="character" w:customStyle="1" w:styleId="WW-Absatz-Standardschriftart11111111">
    <w:name w:val="WW-Absatz-Standardschriftart11111111"/>
    <w:rsid w:val="00C32301"/>
  </w:style>
  <w:style w:type="character" w:customStyle="1" w:styleId="WW-Absatz-Standardschriftart111111111">
    <w:name w:val="WW-Absatz-Standardschriftart111111111"/>
    <w:rsid w:val="00C32301"/>
  </w:style>
  <w:style w:type="character" w:customStyle="1" w:styleId="WW-Absatz-Standardschriftart1111111111">
    <w:name w:val="WW-Absatz-Standardschriftart1111111111"/>
    <w:rsid w:val="00C32301"/>
  </w:style>
  <w:style w:type="character" w:customStyle="1" w:styleId="WW-Absatz-Standardschriftart11111111111">
    <w:name w:val="WW-Absatz-Standardschriftart11111111111"/>
    <w:rsid w:val="00C32301"/>
  </w:style>
  <w:style w:type="character" w:customStyle="1" w:styleId="WW-Absatz-Standardschriftart111111111111">
    <w:name w:val="WW-Absatz-Standardschriftart111111111111"/>
    <w:rsid w:val="00C32301"/>
  </w:style>
  <w:style w:type="character" w:customStyle="1" w:styleId="WW-Absatz-Standardschriftart1111111111111">
    <w:name w:val="WW-Absatz-Standardschriftart1111111111111"/>
    <w:rsid w:val="00C32301"/>
  </w:style>
  <w:style w:type="character" w:customStyle="1" w:styleId="WW-Absatz-Standardschriftart11111111111111">
    <w:name w:val="WW-Absatz-Standardschriftart11111111111111"/>
    <w:rsid w:val="00C32301"/>
  </w:style>
  <w:style w:type="character" w:customStyle="1" w:styleId="WW-Absatz-Standardschriftart111111111111111">
    <w:name w:val="WW-Absatz-Standardschriftart111111111111111"/>
    <w:rsid w:val="00C32301"/>
  </w:style>
  <w:style w:type="character" w:customStyle="1" w:styleId="WW-Absatz-Standardschriftart1111111111111111">
    <w:name w:val="WW-Absatz-Standardschriftart1111111111111111"/>
    <w:rsid w:val="00C32301"/>
  </w:style>
  <w:style w:type="character" w:customStyle="1" w:styleId="WW-Absatz-Standardschriftart11111111111111111">
    <w:name w:val="WW-Absatz-Standardschriftart11111111111111111"/>
    <w:rsid w:val="00C32301"/>
  </w:style>
  <w:style w:type="character" w:customStyle="1" w:styleId="WW-Absatz-Standardschriftart111111111111111111">
    <w:name w:val="WW-Absatz-Standardschriftart111111111111111111"/>
    <w:rsid w:val="00C32301"/>
  </w:style>
  <w:style w:type="character" w:customStyle="1" w:styleId="WW-Absatz-Standardschriftart1111111111111111111">
    <w:name w:val="WW-Absatz-Standardschriftart1111111111111111111"/>
    <w:rsid w:val="00C32301"/>
  </w:style>
  <w:style w:type="character" w:customStyle="1" w:styleId="WW-Absatz-Standardschriftart11111111111111111111">
    <w:name w:val="WW-Absatz-Standardschriftart11111111111111111111"/>
    <w:rsid w:val="00C32301"/>
  </w:style>
  <w:style w:type="character" w:customStyle="1" w:styleId="WW-Absatz-Standardschriftart111111111111111111111">
    <w:name w:val="WW-Absatz-Standardschriftart111111111111111111111"/>
    <w:rsid w:val="00C32301"/>
  </w:style>
  <w:style w:type="character" w:customStyle="1" w:styleId="WW-Absatz-Standardschriftart1111111111111111111111">
    <w:name w:val="WW-Absatz-Standardschriftart1111111111111111111111"/>
    <w:rsid w:val="00C32301"/>
  </w:style>
  <w:style w:type="character" w:customStyle="1" w:styleId="WW-Absatz-Standardschriftart11111111111111111111111">
    <w:name w:val="WW-Absatz-Standardschriftart11111111111111111111111"/>
    <w:rsid w:val="00C32301"/>
  </w:style>
  <w:style w:type="character" w:customStyle="1" w:styleId="WW-Absatz-Standardschriftart111111111111111111111111">
    <w:name w:val="WW-Absatz-Standardschriftart111111111111111111111111"/>
    <w:rsid w:val="00C32301"/>
  </w:style>
  <w:style w:type="character" w:customStyle="1" w:styleId="WW-Absatz-Standardschriftart1111111111111111111111111">
    <w:name w:val="WW-Absatz-Standardschriftart1111111111111111111111111"/>
    <w:rsid w:val="00C32301"/>
  </w:style>
  <w:style w:type="character" w:customStyle="1" w:styleId="WW-Absatz-Standardschriftart11111111111111111111111111">
    <w:name w:val="WW-Absatz-Standardschriftart11111111111111111111111111"/>
    <w:rsid w:val="00C32301"/>
  </w:style>
  <w:style w:type="character" w:customStyle="1" w:styleId="WW-Absatz-Standardschriftart111111111111111111111111111">
    <w:name w:val="WW-Absatz-Standardschriftart111111111111111111111111111"/>
    <w:rsid w:val="00C32301"/>
  </w:style>
  <w:style w:type="character" w:customStyle="1" w:styleId="WW8Num2z0">
    <w:name w:val="WW8Num2z0"/>
    <w:rsid w:val="00C32301"/>
    <w:rPr>
      <w:rFonts w:ascii="Symbol" w:hAnsi="Symbol" w:cs="StarSymbol"/>
      <w:sz w:val="18"/>
      <w:szCs w:val="18"/>
    </w:rPr>
  </w:style>
  <w:style w:type="character" w:customStyle="1" w:styleId="WW-Absatz-Standardschriftart1111111111111111111111111111">
    <w:name w:val="WW-Absatz-Standardschriftart1111111111111111111111111111"/>
    <w:rsid w:val="00C32301"/>
  </w:style>
  <w:style w:type="character" w:customStyle="1" w:styleId="WW-Absatz-Standardschriftart11111111111111111111111111111">
    <w:name w:val="WW-Absatz-Standardschriftart11111111111111111111111111111"/>
    <w:rsid w:val="00C32301"/>
  </w:style>
  <w:style w:type="character" w:customStyle="1" w:styleId="WW-Absatz-Standardschriftart111111111111111111111111111111">
    <w:name w:val="WW-Absatz-Standardschriftart111111111111111111111111111111"/>
    <w:rsid w:val="00C32301"/>
  </w:style>
  <w:style w:type="character" w:customStyle="1" w:styleId="WW8Num5z0">
    <w:name w:val="WW8Num5z0"/>
    <w:rsid w:val="00C32301"/>
    <w:rPr>
      <w:sz w:val="28"/>
    </w:rPr>
  </w:style>
  <w:style w:type="character" w:customStyle="1" w:styleId="WW8Num6z0">
    <w:name w:val="WW8Num6z0"/>
    <w:rsid w:val="00C32301"/>
    <w:rPr>
      <w:rFonts w:ascii="Symbol" w:hAnsi="Symbol" w:cs="StarSymbol"/>
      <w:sz w:val="18"/>
      <w:szCs w:val="18"/>
    </w:rPr>
  </w:style>
  <w:style w:type="character" w:customStyle="1" w:styleId="WW8Num7z0">
    <w:name w:val="WW8Num7z0"/>
    <w:rsid w:val="00C32301"/>
    <w:rPr>
      <w:rFonts w:ascii="Symbol" w:hAnsi="Symbol" w:cs="StarSymbol"/>
      <w:sz w:val="18"/>
      <w:szCs w:val="18"/>
    </w:rPr>
  </w:style>
  <w:style w:type="character" w:customStyle="1" w:styleId="WW8Num8z0">
    <w:name w:val="WW8Num8z0"/>
    <w:rsid w:val="00C32301"/>
    <w:rPr>
      <w:rFonts w:ascii="Symbol" w:hAnsi="Symbol" w:cs="StarSymbol"/>
      <w:sz w:val="18"/>
      <w:szCs w:val="18"/>
    </w:rPr>
  </w:style>
  <w:style w:type="character" w:customStyle="1" w:styleId="WW8Num9z0">
    <w:name w:val="WW8Num9z0"/>
    <w:rsid w:val="00C32301"/>
    <w:rPr>
      <w:rFonts w:ascii="Symbol" w:hAnsi="Symbol" w:cs="StarSymbol"/>
      <w:sz w:val="18"/>
      <w:szCs w:val="18"/>
    </w:rPr>
  </w:style>
  <w:style w:type="character" w:customStyle="1" w:styleId="WW8Num10z0">
    <w:name w:val="WW8Num10z0"/>
    <w:rsid w:val="00C32301"/>
    <w:rPr>
      <w:rFonts w:ascii="Symbol" w:hAnsi="Symbol" w:cs="StarSymbol"/>
      <w:sz w:val="18"/>
      <w:szCs w:val="18"/>
    </w:rPr>
  </w:style>
  <w:style w:type="character" w:customStyle="1" w:styleId="WW8Num11z0">
    <w:name w:val="WW8Num11z0"/>
    <w:rsid w:val="00C32301"/>
    <w:rPr>
      <w:rFonts w:ascii="Symbol" w:hAnsi="Symbol" w:cs="StarSymbol"/>
      <w:sz w:val="18"/>
      <w:szCs w:val="18"/>
    </w:rPr>
  </w:style>
  <w:style w:type="character" w:customStyle="1" w:styleId="WW8Num12z0">
    <w:name w:val="WW8Num12z0"/>
    <w:rsid w:val="00C32301"/>
    <w:rPr>
      <w:rFonts w:ascii="Symbol" w:hAnsi="Symbol" w:cs="StarSymbol"/>
      <w:sz w:val="18"/>
      <w:szCs w:val="18"/>
    </w:rPr>
  </w:style>
  <w:style w:type="character" w:customStyle="1" w:styleId="WW8Num13z0">
    <w:name w:val="WW8Num13z0"/>
    <w:rsid w:val="00C32301"/>
    <w:rPr>
      <w:rFonts w:ascii="Symbol" w:hAnsi="Symbol" w:cs="StarSymbol"/>
      <w:sz w:val="18"/>
      <w:szCs w:val="18"/>
    </w:rPr>
  </w:style>
  <w:style w:type="character" w:customStyle="1" w:styleId="WW8Num14z0">
    <w:name w:val="WW8Num14z0"/>
    <w:rsid w:val="00C32301"/>
    <w:rPr>
      <w:rFonts w:ascii="Symbol" w:hAnsi="Symbol" w:cs="StarSymbol"/>
      <w:sz w:val="18"/>
      <w:szCs w:val="18"/>
    </w:rPr>
  </w:style>
  <w:style w:type="character" w:customStyle="1" w:styleId="WW8Num15z0">
    <w:name w:val="WW8Num15z0"/>
    <w:rsid w:val="00C32301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">
    <w:name w:val="WW-Absatz-Standardschriftart1111111111111111111111111111111"/>
    <w:rsid w:val="00C32301"/>
  </w:style>
  <w:style w:type="character" w:customStyle="1" w:styleId="WW-Absatz-Standardschriftart11111111111111111111111111111111">
    <w:name w:val="WW-Absatz-Standardschriftart11111111111111111111111111111111"/>
    <w:rsid w:val="00C32301"/>
  </w:style>
  <w:style w:type="character" w:customStyle="1" w:styleId="WW-Absatz-Standardschriftart111111111111111111111111111111111">
    <w:name w:val="WW-Absatz-Standardschriftart111111111111111111111111111111111"/>
    <w:rsid w:val="00C32301"/>
  </w:style>
  <w:style w:type="character" w:customStyle="1" w:styleId="WW-Absatz-Standardschriftart1111111111111111111111111111111111">
    <w:name w:val="WW-Absatz-Standardschriftart1111111111111111111111111111111111"/>
    <w:rsid w:val="00C32301"/>
  </w:style>
  <w:style w:type="character" w:customStyle="1" w:styleId="WW-Absatz-Standardschriftart11111111111111111111111111111111111">
    <w:name w:val="WW-Absatz-Standardschriftart11111111111111111111111111111111111"/>
    <w:rsid w:val="00C32301"/>
  </w:style>
  <w:style w:type="character" w:customStyle="1" w:styleId="WW-Absatz-Standardschriftart111111111111111111111111111111111111">
    <w:name w:val="WW-Absatz-Standardschriftart111111111111111111111111111111111111"/>
    <w:rsid w:val="00C32301"/>
  </w:style>
  <w:style w:type="character" w:customStyle="1" w:styleId="WW-Absatz-Standardschriftart1111111111111111111111111111111111111">
    <w:name w:val="WW-Absatz-Standardschriftart1111111111111111111111111111111111111"/>
    <w:rsid w:val="00C32301"/>
  </w:style>
  <w:style w:type="character" w:customStyle="1" w:styleId="WW-Absatz-Standardschriftart11111111111111111111111111111111111111">
    <w:name w:val="WW-Absatz-Standardschriftart11111111111111111111111111111111111111"/>
    <w:rsid w:val="00C32301"/>
  </w:style>
  <w:style w:type="character" w:customStyle="1" w:styleId="WW-Absatz-Standardschriftart111111111111111111111111111111111111111">
    <w:name w:val="WW-Absatz-Standardschriftart111111111111111111111111111111111111111"/>
    <w:rsid w:val="00C32301"/>
  </w:style>
  <w:style w:type="character" w:customStyle="1" w:styleId="WW-Absatz-Standardschriftart1111111111111111111111111111111111111111">
    <w:name w:val="WW-Absatz-Standardschriftart1111111111111111111111111111111111111111"/>
    <w:rsid w:val="00C32301"/>
  </w:style>
  <w:style w:type="character" w:customStyle="1" w:styleId="WW-Absatz-Standardschriftart11111111111111111111111111111111111111111">
    <w:name w:val="WW-Absatz-Standardschriftart11111111111111111111111111111111111111111"/>
    <w:rsid w:val="00C32301"/>
  </w:style>
  <w:style w:type="character" w:customStyle="1" w:styleId="WW-Absatz-Standardschriftart111111111111111111111111111111111111111111">
    <w:name w:val="WW-Absatz-Standardschriftart111111111111111111111111111111111111111111"/>
    <w:rsid w:val="00C32301"/>
  </w:style>
  <w:style w:type="character" w:customStyle="1" w:styleId="WW-Absatz-Standardschriftart1111111111111111111111111111111111111111111">
    <w:name w:val="WW-Absatz-Standardschriftart1111111111111111111111111111111111111111111"/>
    <w:rsid w:val="00C32301"/>
  </w:style>
  <w:style w:type="character" w:customStyle="1" w:styleId="WW-Absatz-Standardschriftart11111111111111111111111111111111111111111111">
    <w:name w:val="WW-Absatz-Standardschriftart11111111111111111111111111111111111111111111"/>
    <w:rsid w:val="00C32301"/>
  </w:style>
  <w:style w:type="character" w:customStyle="1" w:styleId="WW-Absatz-Standardschriftart111111111111111111111111111111111111111111111">
    <w:name w:val="WW-Absatz-Standardschriftart111111111111111111111111111111111111111111111"/>
    <w:rsid w:val="00C32301"/>
  </w:style>
  <w:style w:type="character" w:customStyle="1" w:styleId="WW-Absatz-Standardschriftart1111111111111111111111111111111111111111111111">
    <w:name w:val="WW-Absatz-Standardschriftart1111111111111111111111111111111111111111111111"/>
    <w:rsid w:val="00C32301"/>
  </w:style>
  <w:style w:type="character" w:customStyle="1" w:styleId="WW-Absatz-Standardschriftart11111111111111111111111111111111111111111111111">
    <w:name w:val="WW-Absatz-Standardschriftart11111111111111111111111111111111111111111111111"/>
    <w:rsid w:val="00C32301"/>
  </w:style>
  <w:style w:type="character" w:customStyle="1" w:styleId="WW-Absatz-Standardschriftart111111111111111111111111111111111111111111111111">
    <w:name w:val="WW-Absatz-Standardschriftart111111111111111111111111111111111111111111111111"/>
    <w:rsid w:val="00C32301"/>
  </w:style>
  <w:style w:type="character" w:customStyle="1" w:styleId="WW-Absatz-Standardschriftart1111111111111111111111111111111111111111111111111">
    <w:name w:val="WW-Absatz-Standardschriftart1111111111111111111111111111111111111111111111111"/>
    <w:rsid w:val="00C32301"/>
  </w:style>
  <w:style w:type="character" w:customStyle="1" w:styleId="WW-Absatz-Standardschriftart11111111111111111111111111111111111111111111111111">
    <w:name w:val="WW-Absatz-Standardschriftart11111111111111111111111111111111111111111111111111"/>
    <w:rsid w:val="00C32301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C32301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C32301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C32301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C32301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C32301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C3230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C3230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C3230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C3230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C3230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C3230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C3230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C3230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C3230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C3230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C3230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C3230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C3230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C3230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C3230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C3230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C3230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C3230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C3230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C3230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C3230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C32301"/>
  </w:style>
  <w:style w:type="character" w:customStyle="1" w:styleId="WW8Num1z1">
    <w:name w:val="WW8Num1z1"/>
    <w:rsid w:val="00C32301"/>
    <w:rPr>
      <w:rFonts w:ascii="Courier New" w:hAnsi="Courier New" w:cs="Courier New"/>
    </w:rPr>
  </w:style>
  <w:style w:type="character" w:customStyle="1" w:styleId="WW8Num1z2">
    <w:name w:val="WW8Num1z2"/>
    <w:rsid w:val="00C32301"/>
    <w:rPr>
      <w:rFonts w:ascii="Wingdings" w:hAnsi="Wingdings"/>
    </w:rPr>
  </w:style>
  <w:style w:type="character" w:customStyle="1" w:styleId="10">
    <w:name w:val="Основной шрифт абзаца1"/>
    <w:rsid w:val="00C32301"/>
  </w:style>
  <w:style w:type="character" w:customStyle="1" w:styleId="11">
    <w:name w:val="Заголовок 1 Знак"/>
    <w:basedOn w:val="10"/>
    <w:rsid w:val="00C32301"/>
    <w:rPr>
      <w:rFonts w:ascii="Times New Roman" w:eastAsia="Times New Roman" w:hAnsi="Times New Roman" w:cs="Times New Roman"/>
      <w:sz w:val="28"/>
      <w:szCs w:val="20"/>
    </w:rPr>
  </w:style>
  <w:style w:type="character" w:customStyle="1" w:styleId="a3">
    <w:name w:val="Название Знак"/>
    <w:basedOn w:val="10"/>
    <w:rsid w:val="00C32301"/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10"/>
    <w:rsid w:val="00C32301"/>
    <w:rPr>
      <w:rFonts w:ascii="Times New Roman" w:eastAsia="Times New Roman" w:hAnsi="Times New Roman" w:cs="Times New Roman"/>
      <w:sz w:val="28"/>
      <w:szCs w:val="20"/>
    </w:rPr>
  </w:style>
  <w:style w:type="character" w:customStyle="1" w:styleId="3">
    <w:name w:val="Основной текст 3 Знак"/>
    <w:basedOn w:val="10"/>
    <w:rsid w:val="00C32301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5">
    <w:name w:val="Основной текст Знак"/>
    <w:basedOn w:val="10"/>
    <w:rsid w:val="00C32301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выноски Знак"/>
    <w:basedOn w:val="10"/>
    <w:rsid w:val="00C32301"/>
    <w:rPr>
      <w:rFonts w:ascii="Tahoma" w:eastAsia="Times New Roman" w:hAnsi="Tahoma" w:cs="Tahoma"/>
      <w:sz w:val="16"/>
      <w:szCs w:val="16"/>
    </w:rPr>
  </w:style>
  <w:style w:type="character" w:customStyle="1" w:styleId="a7">
    <w:name w:val="Символ нумерации"/>
    <w:rsid w:val="00C32301"/>
  </w:style>
  <w:style w:type="character" w:customStyle="1" w:styleId="a8">
    <w:name w:val="Маркеры списка"/>
    <w:rsid w:val="00C32301"/>
    <w:rPr>
      <w:rFonts w:ascii="StarSymbol" w:eastAsia="StarSymbol" w:hAnsi="StarSymbol" w:cs="StarSymbol"/>
      <w:sz w:val="18"/>
      <w:szCs w:val="18"/>
    </w:rPr>
  </w:style>
  <w:style w:type="character" w:customStyle="1" w:styleId="WW8Num16z0">
    <w:name w:val="WW8Num16z0"/>
    <w:rsid w:val="00C32301"/>
    <w:rPr>
      <w:rFonts w:ascii="Symbol" w:hAnsi="Symbol" w:cs="StarSymbol"/>
      <w:sz w:val="18"/>
      <w:szCs w:val="18"/>
    </w:rPr>
  </w:style>
  <w:style w:type="character" w:customStyle="1" w:styleId="WW8Num17z0">
    <w:name w:val="WW8Num17z0"/>
    <w:rsid w:val="00C32301"/>
    <w:rPr>
      <w:rFonts w:ascii="Symbol" w:hAnsi="Symbol" w:cs="StarSymbol"/>
      <w:sz w:val="18"/>
      <w:szCs w:val="18"/>
    </w:rPr>
  </w:style>
  <w:style w:type="character" w:customStyle="1" w:styleId="WW8Num18z0">
    <w:name w:val="WW8Num18z0"/>
    <w:rsid w:val="00C32301"/>
    <w:rPr>
      <w:rFonts w:ascii="Symbol" w:hAnsi="Symbol" w:cs="StarSymbol"/>
      <w:sz w:val="18"/>
      <w:szCs w:val="18"/>
    </w:rPr>
  </w:style>
  <w:style w:type="character" w:customStyle="1" w:styleId="WW8Num19z0">
    <w:name w:val="WW8Num19z0"/>
    <w:rsid w:val="00C32301"/>
    <w:rPr>
      <w:rFonts w:ascii="Symbol" w:hAnsi="Symbol" w:cs="StarSymbol"/>
      <w:sz w:val="18"/>
      <w:szCs w:val="18"/>
    </w:rPr>
  </w:style>
  <w:style w:type="character" w:customStyle="1" w:styleId="WW8Num20z0">
    <w:name w:val="WW8Num20z0"/>
    <w:rsid w:val="00C32301"/>
    <w:rPr>
      <w:rFonts w:ascii="Symbol" w:hAnsi="Symbol" w:cs="StarSymbol"/>
      <w:sz w:val="18"/>
      <w:szCs w:val="18"/>
    </w:rPr>
  </w:style>
  <w:style w:type="character" w:customStyle="1" w:styleId="WW8Num21z0">
    <w:name w:val="WW8Num21z0"/>
    <w:rsid w:val="00C32301"/>
    <w:rPr>
      <w:rFonts w:ascii="Symbol" w:hAnsi="Symbol" w:cs="StarSymbol"/>
      <w:sz w:val="18"/>
      <w:szCs w:val="18"/>
    </w:rPr>
  </w:style>
  <w:style w:type="character" w:customStyle="1" w:styleId="WW8Num22z0">
    <w:name w:val="WW8Num22z0"/>
    <w:rsid w:val="00C32301"/>
    <w:rPr>
      <w:rFonts w:ascii="Symbol" w:hAnsi="Symbol" w:cs="StarSymbol"/>
      <w:sz w:val="18"/>
      <w:szCs w:val="18"/>
    </w:rPr>
  </w:style>
  <w:style w:type="character" w:customStyle="1" w:styleId="WW8Num23z0">
    <w:name w:val="WW8Num23z0"/>
    <w:rsid w:val="00C32301"/>
    <w:rPr>
      <w:rFonts w:ascii="Symbol" w:hAnsi="Symbol" w:cs="StarSymbol"/>
      <w:sz w:val="18"/>
      <w:szCs w:val="18"/>
    </w:rPr>
  </w:style>
  <w:style w:type="character" w:customStyle="1" w:styleId="WW8Num24z0">
    <w:name w:val="WW8Num24z0"/>
    <w:rsid w:val="00C32301"/>
    <w:rPr>
      <w:rFonts w:ascii="Symbol" w:hAnsi="Symbol" w:cs="StarSymbol"/>
      <w:sz w:val="18"/>
      <w:szCs w:val="18"/>
    </w:rPr>
  </w:style>
  <w:style w:type="character" w:customStyle="1" w:styleId="WW8Num25z0">
    <w:name w:val="WW8Num25z0"/>
    <w:rsid w:val="00C32301"/>
    <w:rPr>
      <w:rFonts w:ascii="Symbol" w:hAnsi="Symbol" w:cs="StarSymbol"/>
      <w:sz w:val="18"/>
      <w:szCs w:val="18"/>
    </w:rPr>
  </w:style>
  <w:style w:type="paragraph" w:customStyle="1" w:styleId="a9">
    <w:name w:val="Заголовок"/>
    <w:basedOn w:val="a"/>
    <w:next w:val="aa"/>
    <w:rsid w:val="00C3230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a">
    <w:name w:val="Body Text"/>
    <w:basedOn w:val="a"/>
    <w:rsid w:val="00C32301"/>
    <w:pPr>
      <w:spacing w:after="120"/>
    </w:pPr>
  </w:style>
  <w:style w:type="paragraph" w:styleId="ab">
    <w:name w:val="List"/>
    <w:basedOn w:val="aa"/>
    <w:rsid w:val="00C32301"/>
    <w:rPr>
      <w:rFonts w:ascii="Arial" w:hAnsi="Arial" w:cs="Tahoma"/>
    </w:rPr>
  </w:style>
  <w:style w:type="paragraph" w:customStyle="1" w:styleId="12">
    <w:name w:val="Название1"/>
    <w:basedOn w:val="a"/>
    <w:rsid w:val="00C32301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">
    <w:name w:val="Указатель1"/>
    <w:basedOn w:val="a"/>
    <w:rsid w:val="00C32301"/>
    <w:pPr>
      <w:suppressLineNumbers/>
    </w:pPr>
    <w:rPr>
      <w:rFonts w:ascii="Arial" w:hAnsi="Arial" w:cs="Tahoma"/>
    </w:rPr>
  </w:style>
  <w:style w:type="paragraph" w:styleId="ac">
    <w:name w:val="Title"/>
    <w:basedOn w:val="a"/>
    <w:next w:val="ad"/>
    <w:qFormat/>
    <w:rsid w:val="00C32301"/>
    <w:pPr>
      <w:jc w:val="center"/>
    </w:pPr>
    <w:rPr>
      <w:sz w:val="28"/>
    </w:rPr>
  </w:style>
  <w:style w:type="paragraph" w:styleId="ad">
    <w:name w:val="Subtitle"/>
    <w:basedOn w:val="a9"/>
    <w:next w:val="aa"/>
    <w:qFormat/>
    <w:rsid w:val="00C32301"/>
    <w:pPr>
      <w:jc w:val="center"/>
    </w:pPr>
    <w:rPr>
      <w:i/>
      <w:iCs/>
    </w:rPr>
  </w:style>
  <w:style w:type="paragraph" w:styleId="ae">
    <w:name w:val="Body Text Indent"/>
    <w:basedOn w:val="a"/>
    <w:rsid w:val="00C32301"/>
    <w:pPr>
      <w:ind w:firstLine="709"/>
      <w:jc w:val="both"/>
    </w:pPr>
    <w:rPr>
      <w:sz w:val="28"/>
    </w:rPr>
  </w:style>
  <w:style w:type="paragraph" w:customStyle="1" w:styleId="31">
    <w:name w:val="Основной текст 31"/>
    <w:basedOn w:val="a"/>
    <w:rsid w:val="00C32301"/>
    <w:pPr>
      <w:jc w:val="center"/>
    </w:pPr>
    <w:rPr>
      <w:b/>
      <w:sz w:val="28"/>
    </w:rPr>
  </w:style>
  <w:style w:type="paragraph" w:customStyle="1" w:styleId="ConsPlusNormal">
    <w:name w:val="ConsPlusNormal"/>
    <w:rsid w:val="00C32301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Normal">
    <w:name w:val="ConsNormal"/>
    <w:link w:val="ConsNormal0"/>
    <w:rsid w:val="00C32301"/>
    <w:pPr>
      <w:widowControl w:val="0"/>
      <w:suppressAutoHyphens/>
      <w:autoSpaceDE w:val="0"/>
      <w:ind w:right="19772" w:firstLine="720"/>
    </w:pPr>
    <w:rPr>
      <w:rFonts w:ascii="Arial" w:hAnsi="Arial" w:cs="Arial"/>
      <w:sz w:val="18"/>
      <w:szCs w:val="18"/>
      <w:lang w:eastAsia="ar-SA"/>
    </w:rPr>
  </w:style>
  <w:style w:type="paragraph" w:styleId="af">
    <w:name w:val="List Paragraph"/>
    <w:basedOn w:val="a"/>
    <w:qFormat/>
    <w:rsid w:val="00C3230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f0">
    <w:name w:val="Balloon Text"/>
    <w:basedOn w:val="a"/>
    <w:rsid w:val="00C32301"/>
    <w:rPr>
      <w:rFonts w:ascii="Tahoma" w:hAnsi="Tahoma" w:cs="Tahoma"/>
      <w:sz w:val="16"/>
      <w:szCs w:val="16"/>
    </w:rPr>
  </w:style>
  <w:style w:type="paragraph" w:customStyle="1" w:styleId="af1">
    <w:name w:val="Содержимое таблицы"/>
    <w:basedOn w:val="a"/>
    <w:rsid w:val="00C32301"/>
    <w:pPr>
      <w:suppressLineNumbers/>
    </w:pPr>
  </w:style>
  <w:style w:type="paragraph" w:customStyle="1" w:styleId="af2">
    <w:name w:val="Заголовок таблицы"/>
    <w:basedOn w:val="af1"/>
    <w:rsid w:val="00C32301"/>
    <w:pPr>
      <w:jc w:val="center"/>
    </w:pPr>
    <w:rPr>
      <w:b/>
      <w:bCs/>
    </w:rPr>
  </w:style>
  <w:style w:type="paragraph" w:customStyle="1" w:styleId="ConsPlusNonformat">
    <w:name w:val="ConsPlusNonformat"/>
    <w:rsid w:val="00C32301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f3">
    <w:name w:val="Normal (Web)"/>
    <w:basedOn w:val="a"/>
    <w:rsid w:val="00110105"/>
    <w:pPr>
      <w:suppressAutoHyphens w:val="0"/>
      <w:spacing w:before="100" w:beforeAutospacing="1" w:after="119"/>
    </w:pPr>
    <w:rPr>
      <w:rFonts w:cs="Times New Roman"/>
      <w:sz w:val="24"/>
      <w:szCs w:val="24"/>
      <w:lang w:eastAsia="ru-RU"/>
    </w:rPr>
  </w:style>
  <w:style w:type="character" w:customStyle="1" w:styleId="ConsNormal0">
    <w:name w:val="ConsNormal Знак"/>
    <w:basedOn w:val="a0"/>
    <w:link w:val="ConsNormal"/>
    <w:rsid w:val="00B624EA"/>
    <w:rPr>
      <w:rFonts w:ascii="Arial" w:hAnsi="Arial" w:cs="Arial"/>
      <w:sz w:val="18"/>
      <w:szCs w:val="18"/>
      <w:lang w:val="ru-RU" w:eastAsia="ar-SA" w:bidi="ar-SA"/>
    </w:rPr>
  </w:style>
  <w:style w:type="character" w:styleId="af4">
    <w:name w:val="Hyperlink"/>
    <w:basedOn w:val="a0"/>
    <w:uiPriority w:val="99"/>
    <w:unhideWhenUsed/>
    <w:rsid w:val="00757900"/>
    <w:rPr>
      <w:color w:val="0000FF"/>
      <w:u w:val="single"/>
    </w:rPr>
  </w:style>
  <w:style w:type="paragraph" w:styleId="af5">
    <w:name w:val="No Spacing"/>
    <w:uiPriority w:val="1"/>
    <w:qFormat/>
    <w:rsid w:val="00757900"/>
    <w:pPr>
      <w:widowControl w:val="0"/>
      <w:suppressAutoHyphens/>
    </w:pPr>
    <w:rPr>
      <w:rFonts w:ascii="Arial" w:eastAsia="Arial Unicode MS" w:hAnsi="Arial" w:cs="Tahoma"/>
      <w:sz w:val="24"/>
      <w:szCs w:val="24"/>
      <w:lang w:bidi="ru-RU"/>
    </w:rPr>
  </w:style>
  <w:style w:type="character" w:customStyle="1" w:styleId="FontStyle29">
    <w:name w:val="Font Style29"/>
    <w:uiPriority w:val="99"/>
    <w:rsid w:val="00C66F9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5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1278</Words>
  <Characters>7286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8547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6</cp:revision>
  <cp:lastPrinted>2016-04-08T11:17:00Z</cp:lastPrinted>
  <dcterms:created xsi:type="dcterms:W3CDTF">2016-04-08T06:00:00Z</dcterms:created>
  <dcterms:modified xsi:type="dcterms:W3CDTF">2016-04-08T11:18:00Z</dcterms:modified>
</cp:coreProperties>
</file>